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9C7041" w14:textId="342170B5" w:rsidR="00906A89" w:rsidRPr="00D02BE6" w:rsidRDefault="00906A89" w:rsidP="00906A89">
      <w:pPr>
        <w:spacing w:before="81"/>
        <w:ind w:right="1589"/>
        <w:rPr>
          <w:rFonts w:asciiTheme="minorHAnsi" w:eastAsia="Arial" w:hAnsiTheme="minorHAnsi" w:cstheme="minorHAnsi"/>
          <w:spacing w:val="-1"/>
          <w:sz w:val="22"/>
          <w:szCs w:val="22"/>
        </w:rPr>
      </w:pPr>
      <w:r w:rsidRPr="00D02BE6">
        <w:rPr>
          <w:rFonts w:asciiTheme="minorHAnsi" w:hAnsiTheme="minorHAnsi" w:cstheme="minorHAnsi"/>
          <w:sz w:val="22"/>
          <w:szCs w:val="22"/>
        </w:rPr>
        <w:t>Jobe Lopez</w:t>
      </w:r>
    </w:p>
    <w:p w14:paraId="1647F59E" w14:textId="631CE21B" w:rsidR="00906A89" w:rsidRPr="00D02BE6" w:rsidRDefault="00D02BE6" w:rsidP="00906A89">
      <w:pPr>
        <w:spacing w:before="81"/>
        <w:ind w:right="1589"/>
        <w:rPr>
          <w:rFonts w:asciiTheme="minorHAnsi" w:eastAsia="Arial" w:hAnsiTheme="minorHAnsi" w:cstheme="minorHAnsi"/>
          <w:sz w:val="22"/>
          <w:szCs w:val="22"/>
        </w:rPr>
      </w:pPr>
      <w:r w:rsidRPr="00D02BE6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02BE6">
        <w:rPr>
          <w:rFonts w:asciiTheme="minorHAnsi" w:eastAsia="Arial" w:hAnsiTheme="minorHAnsi" w:cstheme="minorHAnsi"/>
          <w:spacing w:val="1"/>
          <w:sz w:val="22"/>
          <w:szCs w:val="22"/>
        </w:rPr>
        <w:t>hon</w:t>
      </w:r>
      <w:r w:rsidRPr="00D02BE6">
        <w:rPr>
          <w:rFonts w:asciiTheme="minorHAnsi" w:eastAsia="Arial" w:hAnsiTheme="minorHAnsi" w:cstheme="minorHAnsi"/>
          <w:sz w:val="22"/>
          <w:szCs w:val="22"/>
        </w:rPr>
        <w:t>e</w:t>
      </w:r>
      <w:r w:rsidRPr="00D02BE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30</w:t>
      </w:r>
      <w:r w:rsidRPr="00D02BE6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D02BE6">
        <w:rPr>
          <w:rFonts w:asciiTheme="minorHAnsi" w:eastAsia="Arial" w:hAnsiTheme="minorHAnsi" w:cstheme="minorHAnsi"/>
          <w:spacing w:val="-2"/>
          <w:sz w:val="22"/>
          <w:szCs w:val="22"/>
        </w:rPr>
        <w:t>-</w:t>
      </w:r>
      <w:r w:rsidRPr="00D02BE6">
        <w:rPr>
          <w:rFonts w:asciiTheme="minorHAnsi" w:eastAsia="Arial" w:hAnsiTheme="minorHAnsi" w:cstheme="minorHAnsi"/>
          <w:spacing w:val="1"/>
          <w:sz w:val="22"/>
          <w:szCs w:val="22"/>
        </w:rPr>
        <w:t>58</w:t>
      </w:r>
      <w:r w:rsidRPr="00D02BE6">
        <w:rPr>
          <w:rFonts w:asciiTheme="minorHAnsi" w:eastAsia="Arial" w:hAnsiTheme="minorHAnsi" w:cstheme="minorHAnsi"/>
          <w:sz w:val="22"/>
          <w:szCs w:val="22"/>
        </w:rPr>
        <w:t>4</w:t>
      </w:r>
      <w:r w:rsidRPr="00D02BE6">
        <w:rPr>
          <w:rFonts w:asciiTheme="minorHAnsi" w:eastAsia="Arial" w:hAnsiTheme="minorHAnsi" w:cstheme="minorHAnsi"/>
          <w:spacing w:val="-3"/>
          <w:sz w:val="22"/>
          <w:szCs w:val="22"/>
        </w:rPr>
        <w:t>-</w:t>
      </w:r>
      <w:r w:rsidRPr="00D02BE6">
        <w:rPr>
          <w:rFonts w:asciiTheme="minorHAnsi" w:eastAsia="Arial" w:hAnsiTheme="minorHAnsi" w:cstheme="minorHAnsi"/>
          <w:spacing w:val="1"/>
          <w:sz w:val="22"/>
          <w:szCs w:val="22"/>
        </w:rPr>
        <w:t>105</w:t>
      </w:r>
      <w:r w:rsidRPr="00D02BE6">
        <w:rPr>
          <w:rFonts w:asciiTheme="minorHAnsi" w:eastAsia="Arial" w:hAnsiTheme="minorHAnsi" w:cstheme="minorHAnsi"/>
          <w:sz w:val="22"/>
          <w:szCs w:val="22"/>
        </w:rPr>
        <w:t>0</w:t>
      </w:r>
      <w:r w:rsidRPr="00D02BE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02BE6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D02BE6">
        <w:rPr>
          <w:rFonts w:asciiTheme="minorHAnsi" w:eastAsia="Arial" w:hAnsiTheme="minorHAnsi" w:cstheme="minorHAnsi"/>
          <w:sz w:val="22"/>
          <w:szCs w:val="22"/>
        </w:rPr>
        <w:t>c</w:t>
      </w:r>
      <w:r w:rsidRPr="00D02BE6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02BE6">
        <w:rPr>
          <w:rFonts w:asciiTheme="minorHAnsi" w:eastAsia="Arial" w:hAnsiTheme="minorHAnsi" w:cstheme="minorHAnsi"/>
          <w:sz w:val="22"/>
          <w:szCs w:val="22"/>
        </w:rPr>
        <w:t>l</w:t>
      </w:r>
      <w:r w:rsidRPr="00D02BE6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D02BE6">
        <w:rPr>
          <w:rFonts w:asciiTheme="minorHAnsi" w:eastAsia="Arial" w:hAnsiTheme="minorHAnsi" w:cstheme="minorHAnsi"/>
          <w:sz w:val="22"/>
          <w:szCs w:val="22"/>
        </w:rPr>
        <w:t xml:space="preserve">) </w:t>
      </w:r>
      <w:r w:rsidRPr="00D02BE6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D02BE6">
        <w:rPr>
          <w:rFonts w:asciiTheme="minorHAnsi" w:eastAsia="Arial" w:hAnsiTheme="minorHAnsi" w:cstheme="minorHAnsi"/>
          <w:spacing w:val="5"/>
          <w:sz w:val="22"/>
          <w:szCs w:val="22"/>
        </w:rPr>
        <w:t>-</w:t>
      </w:r>
      <w:r w:rsidRPr="00D02BE6">
        <w:rPr>
          <w:rFonts w:asciiTheme="minorHAnsi" w:eastAsia="Arial" w:hAnsiTheme="minorHAnsi" w:cstheme="minorHAnsi"/>
          <w:spacing w:val="-7"/>
          <w:sz w:val="22"/>
          <w:szCs w:val="22"/>
        </w:rPr>
        <w:t>m</w:t>
      </w:r>
      <w:r w:rsidRPr="00D02BE6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D02BE6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D02BE6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D02BE6">
        <w:rPr>
          <w:rFonts w:asciiTheme="minorHAnsi" w:eastAsia="Arial" w:hAnsiTheme="minorHAnsi" w:cstheme="minorHAnsi"/>
          <w:spacing w:val="-50"/>
          <w:sz w:val="22"/>
          <w:szCs w:val="22"/>
        </w:rPr>
        <w:t xml:space="preserve"> </w:t>
      </w:r>
      <w:hyperlink r:id="rId5" w:history="1">
        <w:r w:rsidRPr="00D02BE6">
          <w:rPr>
            <w:rStyle w:val="Hyperlink"/>
            <w:rFonts w:asciiTheme="minorHAnsi" w:eastAsia="Arial" w:hAnsiTheme="minorHAnsi" w:cstheme="minorHAnsi"/>
            <w:color w:val="auto"/>
            <w:spacing w:val="-5"/>
            <w:sz w:val="22"/>
            <w:szCs w:val="22"/>
            <w:u w:val="none"/>
          </w:rPr>
          <w:t>jobe@gmail.com</w:t>
        </w:r>
      </w:hyperlink>
      <w:r w:rsidRPr="00D02BE6">
        <w:rPr>
          <w:rFonts w:asciiTheme="minorHAnsi" w:eastAsia="Arial" w:hAnsiTheme="minorHAnsi" w:cstheme="minorHAnsi"/>
          <w:sz w:val="22"/>
          <w:szCs w:val="22"/>
        </w:rPr>
        <w:t xml:space="preserve"> </w:t>
      </w:r>
    </w:p>
    <w:p w14:paraId="7A0016D6" w14:textId="1DD7A630" w:rsidR="00A658A8" w:rsidRPr="00D02BE6" w:rsidRDefault="00D02BE6" w:rsidP="00D02BE6">
      <w:pPr>
        <w:spacing w:before="81"/>
        <w:ind w:right="1589"/>
        <w:rPr>
          <w:rFonts w:asciiTheme="minorHAnsi" w:eastAsia="Arial" w:hAnsiTheme="minorHAnsi" w:cstheme="minorHAnsi"/>
          <w:sz w:val="22"/>
          <w:szCs w:val="22"/>
        </w:rPr>
      </w:pPr>
      <w:r w:rsidRPr="00D02BE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02BE6">
        <w:rPr>
          <w:rFonts w:asciiTheme="minorHAnsi" w:eastAsia="Arial" w:hAnsiTheme="minorHAnsi" w:cstheme="minorHAnsi"/>
          <w:spacing w:val="1"/>
          <w:sz w:val="22"/>
          <w:szCs w:val="22"/>
        </w:rPr>
        <w:t>ddre</w:t>
      </w:r>
      <w:r w:rsidRPr="00D02BE6">
        <w:rPr>
          <w:rFonts w:asciiTheme="minorHAnsi" w:eastAsia="Arial" w:hAnsiTheme="minorHAnsi" w:cstheme="minorHAnsi"/>
          <w:sz w:val="22"/>
          <w:szCs w:val="22"/>
        </w:rPr>
        <w:t>ss:</w:t>
      </w:r>
      <w:r w:rsidR="00906A89" w:rsidRPr="00D02BE6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D02BE6">
        <w:rPr>
          <w:rFonts w:asciiTheme="minorHAnsi" w:eastAsia="Arial" w:hAnsiTheme="minorHAnsi" w:cstheme="minorHAnsi"/>
          <w:spacing w:val="1"/>
          <w:sz w:val="22"/>
          <w:szCs w:val="22"/>
        </w:rPr>
        <w:t>11</w:t>
      </w:r>
      <w:r w:rsidRPr="00D02BE6">
        <w:rPr>
          <w:rFonts w:asciiTheme="minorHAnsi" w:eastAsia="Arial" w:hAnsiTheme="minorHAnsi" w:cstheme="minorHAnsi"/>
          <w:sz w:val="22"/>
          <w:szCs w:val="22"/>
        </w:rPr>
        <w:t>6</w:t>
      </w:r>
      <w:r w:rsidRPr="00D02BE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D02BE6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D02BE6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02BE6">
        <w:rPr>
          <w:rFonts w:asciiTheme="minorHAnsi" w:eastAsia="Arial" w:hAnsiTheme="minorHAnsi" w:cstheme="minorHAnsi"/>
          <w:sz w:val="22"/>
          <w:szCs w:val="22"/>
        </w:rPr>
        <w:t>l</w:t>
      </w:r>
      <w:r w:rsidRPr="00D02BE6">
        <w:rPr>
          <w:rFonts w:asciiTheme="minorHAnsi" w:eastAsia="Arial" w:hAnsiTheme="minorHAnsi" w:cstheme="minorHAnsi"/>
          <w:spacing w:val="-4"/>
          <w:sz w:val="22"/>
          <w:szCs w:val="22"/>
        </w:rPr>
        <w:t>d</w:t>
      </w:r>
      <w:r w:rsidRPr="00D02BE6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D02BE6">
        <w:rPr>
          <w:rFonts w:asciiTheme="minorHAnsi" w:eastAsia="Arial" w:hAnsiTheme="minorHAnsi" w:cstheme="minorHAnsi"/>
          <w:sz w:val="22"/>
          <w:szCs w:val="22"/>
        </w:rPr>
        <w:t>n</w:t>
      </w:r>
      <w:r w:rsidRPr="00D02BE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02BE6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D02BE6">
        <w:rPr>
          <w:rFonts w:asciiTheme="minorHAnsi" w:eastAsia="Arial" w:hAnsiTheme="minorHAnsi" w:cstheme="minorHAnsi"/>
          <w:spacing w:val="1"/>
          <w:sz w:val="22"/>
          <w:szCs w:val="22"/>
        </w:rPr>
        <w:t>ar</w:t>
      </w:r>
      <w:r w:rsidRPr="00D02BE6">
        <w:rPr>
          <w:rFonts w:asciiTheme="minorHAnsi" w:eastAsia="Arial" w:hAnsiTheme="minorHAnsi" w:cstheme="minorHAnsi"/>
          <w:sz w:val="22"/>
          <w:szCs w:val="22"/>
        </w:rPr>
        <w:t xml:space="preserve">k </w:t>
      </w:r>
      <w:r w:rsidRPr="00D02BE6">
        <w:rPr>
          <w:rFonts w:asciiTheme="minorHAnsi" w:eastAsia="Arial" w:hAnsiTheme="minorHAnsi" w:cstheme="minorHAnsi"/>
          <w:spacing w:val="-4"/>
          <w:sz w:val="22"/>
          <w:szCs w:val="22"/>
        </w:rPr>
        <w:t>D</w:t>
      </w:r>
      <w:r w:rsidRPr="00D02BE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02BE6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D02BE6">
        <w:rPr>
          <w:rFonts w:asciiTheme="minorHAnsi" w:eastAsia="Arial" w:hAnsiTheme="minorHAnsi" w:cstheme="minorHAnsi"/>
          <w:spacing w:val="-4"/>
          <w:sz w:val="22"/>
          <w:szCs w:val="22"/>
        </w:rPr>
        <w:t>v</w:t>
      </w:r>
      <w:r w:rsidRPr="00D02BE6">
        <w:rPr>
          <w:rFonts w:asciiTheme="minorHAnsi" w:eastAsia="Arial" w:hAnsiTheme="minorHAnsi" w:cstheme="minorHAnsi"/>
          <w:sz w:val="22"/>
          <w:szCs w:val="22"/>
        </w:rPr>
        <w:t>e</w:t>
      </w:r>
      <w:r w:rsidR="00906A89" w:rsidRPr="00D02BE6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D02BE6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D02BE6">
        <w:rPr>
          <w:rFonts w:asciiTheme="minorHAnsi" w:eastAsia="Arial" w:hAnsiTheme="minorHAnsi" w:cstheme="minorHAnsi"/>
          <w:sz w:val="22"/>
          <w:szCs w:val="22"/>
        </w:rPr>
        <w:t>i</w:t>
      </w:r>
      <w:r w:rsidRPr="00D02BE6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D02BE6">
        <w:rPr>
          <w:rFonts w:asciiTheme="minorHAnsi" w:eastAsia="Arial" w:hAnsiTheme="minorHAnsi" w:cstheme="minorHAnsi"/>
          <w:spacing w:val="-7"/>
          <w:sz w:val="22"/>
          <w:szCs w:val="22"/>
        </w:rPr>
        <w:t>m</w:t>
      </w:r>
      <w:r w:rsidRPr="00D02BE6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D02BE6">
        <w:rPr>
          <w:rFonts w:asciiTheme="minorHAnsi" w:eastAsia="Arial" w:hAnsiTheme="minorHAnsi" w:cstheme="minorHAnsi"/>
          <w:spacing w:val="1"/>
          <w:sz w:val="22"/>
          <w:szCs w:val="22"/>
        </w:rPr>
        <w:t>ng</w:t>
      </w:r>
      <w:r w:rsidRPr="00D02BE6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D02BE6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D02BE6">
        <w:rPr>
          <w:rFonts w:asciiTheme="minorHAnsi" w:eastAsia="Arial" w:hAnsiTheme="minorHAnsi" w:cstheme="minorHAnsi"/>
          <w:sz w:val="22"/>
          <w:szCs w:val="22"/>
        </w:rPr>
        <w:t>n</w:t>
      </w:r>
      <w:r w:rsidRPr="00D02BE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02BE6">
        <w:rPr>
          <w:rFonts w:asciiTheme="minorHAnsi" w:eastAsia="Arial" w:hAnsiTheme="minorHAnsi" w:cstheme="minorHAnsi"/>
          <w:sz w:val="22"/>
          <w:szCs w:val="22"/>
        </w:rPr>
        <w:t>DE</w:t>
      </w:r>
      <w:r w:rsidRPr="00D02BE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02BE6">
        <w:rPr>
          <w:rFonts w:asciiTheme="minorHAnsi" w:eastAsia="Arial" w:hAnsiTheme="minorHAnsi" w:cstheme="minorHAnsi"/>
          <w:spacing w:val="1"/>
          <w:sz w:val="22"/>
          <w:szCs w:val="22"/>
        </w:rPr>
        <w:t>1980</w:t>
      </w:r>
      <w:r w:rsidRPr="00D02BE6">
        <w:rPr>
          <w:rFonts w:asciiTheme="minorHAnsi" w:eastAsia="Arial" w:hAnsiTheme="minorHAnsi" w:cstheme="minorHAnsi"/>
          <w:sz w:val="22"/>
          <w:szCs w:val="22"/>
        </w:rPr>
        <w:t>3</w:t>
      </w:r>
    </w:p>
    <w:p w14:paraId="707909B9" w14:textId="77777777" w:rsidR="00A658A8" w:rsidRPr="00D02BE6" w:rsidRDefault="00A658A8">
      <w:pPr>
        <w:spacing w:before="10" w:line="24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7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03"/>
        <w:gridCol w:w="8571"/>
      </w:tblGrid>
      <w:tr w:rsidR="00D02BE6" w:rsidRPr="00D02BE6" w14:paraId="260C78E8" w14:textId="77777777">
        <w:trPr>
          <w:trHeight w:hRule="exact" w:val="644"/>
        </w:trPr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</w:tcPr>
          <w:p w14:paraId="6E76F351" w14:textId="77777777" w:rsidR="00A658A8" w:rsidRPr="00D02BE6" w:rsidRDefault="00D02BE6">
            <w:pPr>
              <w:spacing w:line="200" w:lineRule="exact"/>
              <w:ind w:left="12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02BE6">
              <w:rPr>
                <w:rFonts w:asciiTheme="minorHAnsi" w:eastAsia="Arial" w:hAnsiTheme="minorHAnsi" w:cstheme="minorHAnsi"/>
                <w:b/>
                <w:spacing w:val="-12"/>
                <w:w w:val="107"/>
                <w:sz w:val="22"/>
                <w:szCs w:val="22"/>
              </w:rPr>
              <w:t>C</w:t>
            </w:r>
            <w:r w:rsidRPr="00D02BE6">
              <w:rPr>
                <w:rFonts w:asciiTheme="minorHAnsi" w:eastAsia="Arial" w:hAnsiTheme="minorHAnsi" w:cstheme="minorHAnsi"/>
                <w:b/>
                <w:spacing w:val="-9"/>
                <w:w w:val="119"/>
                <w:sz w:val="22"/>
                <w:szCs w:val="22"/>
              </w:rPr>
              <w:t>a</w:t>
            </w:r>
            <w:r w:rsidRPr="00D02BE6">
              <w:rPr>
                <w:rFonts w:asciiTheme="minorHAnsi" w:eastAsia="Arial" w:hAnsiTheme="minorHAnsi" w:cstheme="minorHAnsi"/>
                <w:b/>
                <w:spacing w:val="-9"/>
                <w:w w:val="114"/>
                <w:sz w:val="22"/>
                <w:szCs w:val="22"/>
              </w:rPr>
              <w:t>r</w:t>
            </w:r>
            <w:r w:rsidRPr="00D02BE6">
              <w:rPr>
                <w:rFonts w:asciiTheme="minorHAnsi" w:eastAsia="Arial" w:hAnsiTheme="minorHAnsi" w:cstheme="minorHAnsi"/>
                <w:b/>
                <w:spacing w:val="-9"/>
                <w:w w:val="119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b/>
                <w:spacing w:val="-13"/>
                <w:w w:val="119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b/>
                <w:w w:val="114"/>
                <w:sz w:val="22"/>
                <w:szCs w:val="22"/>
              </w:rPr>
              <w:t>r</w:t>
            </w:r>
          </w:p>
          <w:p w14:paraId="64616708" w14:textId="77777777" w:rsidR="00A658A8" w:rsidRPr="00D02BE6" w:rsidRDefault="00D02BE6">
            <w:pPr>
              <w:spacing w:before="54"/>
              <w:ind w:left="12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02BE6">
              <w:rPr>
                <w:rFonts w:asciiTheme="minorHAnsi" w:eastAsia="Arial" w:hAnsiTheme="minorHAnsi" w:cstheme="minorHAnsi"/>
                <w:b/>
                <w:spacing w:val="-12"/>
                <w:w w:val="108"/>
                <w:sz w:val="22"/>
                <w:szCs w:val="22"/>
              </w:rPr>
              <w:t>S</w:t>
            </w:r>
            <w:r w:rsidRPr="00D02BE6">
              <w:rPr>
                <w:rFonts w:asciiTheme="minorHAnsi" w:eastAsia="Arial" w:hAnsiTheme="minorHAnsi" w:cstheme="minorHAnsi"/>
                <w:b/>
                <w:spacing w:val="-9"/>
                <w:w w:val="109"/>
                <w:sz w:val="22"/>
                <w:szCs w:val="22"/>
              </w:rPr>
              <w:t>u</w:t>
            </w:r>
            <w:r w:rsidRPr="00D02BE6">
              <w:rPr>
                <w:rFonts w:asciiTheme="minorHAnsi" w:eastAsia="Arial" w:hAnsiTheme="minorHAnsi" w:cstheme="minorHAnsi"/>
                <w:b/>
                <w:spacing w:val="-12"/>
                <w:w w:val="112"/>
                <w:sz w:val="22"/>
                <w:szCs w:val="22"/>
              </w:rPr>
              <w:t>m</w:t>
            </w:r>
            <w:r w:rsidRPr="00D02BE6">
              <w:rPr>
                <w:rFonts w:asciiTheme="minorHAnsi" w:eastAsia="Arial" w:hAnsiTheme="minorHAnsi" w:cstheme="minorHAnsi"/>
                <w:b/>
                <w:spacing w:val="-8"/>
                <w:w w:val="112"/>
                <w:sz w:val="22"/>
                <w:szCs w:val="22"/>
              </w:rPr>
              <w:t>m</w:t>
            </w:r>
            <w:r w:rsidRPr="00D02BE6">
              <w:rPr>
                <w:rFonts w:asciiTheme="minorHAnsi" w:eastAsia="Arial" w:hAnsiTheme="minorHAnsi" w:cstheme="minorHAnsi"/>
                <w:b/>
                <w:spacing w:val="-9"/>
                <w:w w:val="119"/>
                <w:sz w:val="22"/>
                <w:szCs w:val="22"/>
              </w:rPr>
              <w:t>a</w:t>
            </w:r>
            <w:r w:rsidRPr="00D02BE6">
              <w:rPr>
                <w:rFonts w:asciiTheme="minorHAnsi" w:eastAsia="Arial" w:hAnsiTheme="minorHAnsi" w:cstheme="minorHAnsi"/>
                <w:b/>
                <w:spacing w:val="-13"/>
                <w:w w:val="114"/>
                <w:sz w:val="22"/>
                <w:szCs w:val="22"/>
              </w:rPr>
              <w:t>r</w:t>
            </w:r>
            <w:r w:rsidRPr="00D02BE6">
              <w:rPr>
                <w:rFonts w:asciiTheme="minorHAnsi" w:eastAsia="Arial" w:hAnsiTheme="minorHAnsi" w:cstheme="minorHAnsi"/>
                <w:b/>
                <w:w w:val="109"/>
                <w:sz w:val="22"/>
                <w:szCs w:val="22"/>
              </w:rPr>
              <w:t>y</w:t>
            </w:r>
          </w:p>
        </w:tc>
        <w:tc>
          <w:tcPr>
            <w:tcW w:w="8571" w:type="dxa"/>
            <w:tcBorders>
              <w:top w:val="nil"/>
              <w:left w:val="nil"/>
              <w:bottom w:val="nil"/>
              <w:right w:val="nil"/>
            </w:tcBorders>
          </w:tcPr>
          <w:p w14:paraId="07BA7A72" w14:textId="77777777" w:rsidR="00A658A8" w:rsidRPr="00D02BE6" w:rsidRDefault="00D02BE6">
            <w:pPr>
              <w:spacing w:line="200" w:lineRule="exact"/>
              <w:ind w:left="20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02BE6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 </w:t>
            </w:r>
            <w:r w:rsidRPr="00D02BE6">
              <w:rPr>
                <w:rFonts w:asciiTheme="minorHAnsi" w:eastAsia="Segoe MDL2 Assets" w:hAnsiTheme="minorHAnsi" w:cstheme="minorHAnsi"/>
                <w:spacing w:val="17"/>
                <w:w w:val="46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Na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na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ll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r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gn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z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C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D02BE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g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r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p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ss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</w:p>
          <w:p w14:paraId="17F82768" w14:textId="77777777" w:rsidR="00A658A8" w:rsidRPr="00D02BE6" w:rsidRDefault="00D02BE6">
            <w:pPr>
              <w:spacing w:before="1"/>
              <w:ind w:left="20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02BE6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 </w:t>
            </w:r>
            <w:r w:rsidRPr="00D02BE6">
              <w:rPr>
                <w:rFonts w:asciiTheme="minorHAnsi" w:eastAsia="Segoe MDL2 Assets" w:hAnsiTheme="minorHAnsi" w:cstheme="minorHAnsi"/>
                <w:spacing w:val="17"/>
                <w:w w:val="46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re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o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D02BE6">
              <w:rPr>
                <w:rFonts w:asciiTheme="minorHAnsi" w:eastAsia="Arial" w:hAnsiTheme="minorHAnsi" w:cstheme="minorHAnsi"/>
                <w:spacing w:val="-52"/>
                <w:sz w:val="22"/>
                <w:szCs w:val="22"/>
              </w:rPr>
              <w:t xml:space="preserve"> </w:t>
            </w:r>
            <w:hyperlink r:id="rId6">
              <w:r w:rsidRPr="00D02BE6">
                <w:rPr>
                  <w:rFonts w:asciiTheme="minorHAnsi" w:eastAsia="Arial" w:hAnsiTheme="minorHAnsi" w:cstheme="minorHAnsi"/>
                  <w:sz w:val="22"/>
                  <w:szCs w:val="22"/>
                  <w:u w:color="0000FF"/>
                </w:rPr>
                <w:t>H</w:t>
              </w:r>
              <w:r w:rsidRPr="00D02BE6">
                <w:rPr>
                  <w:rFonts w:asciiTheme="minorHAnsi" w:eastAsia="Arial" w:hAnsiTheme="minorHAnsi" w:cstheme="minorHAnsi"/>
                  <w:spacing w:val="-4"/>
                  <w:sz w:val="22"/>
                  <w:szCs w:val="22"/>
                  <w:u w:color="0000FF"/>
                </w:rPr>
                <w:t>e</w:t>
              </w:r>
              <w:r w:rsidRPr="00D02BE6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  <w:u w:color="0000FF"/>
                </w:rPr>
                <w:t>a</w:t>
              </w:r>
              <w:r w:rsidRPr="00D02BE6">
                <w:rPr>
                  <w:rFonts w:asciiTheme="minorHAnsi" w:eastAsia="Arial" w:hAnsiTheme="minorHAnsi" w:cstheme="minorHAnsi"/>
                  <w:sz w:val="22"/>
                  <w:szCs w:val="22"/>
                  <w:u w:color="0000FF"/>
                </w:rPr>
                <w:t>lt</w:t>
              </w:r>
              <w:r w:rsidRPr="00D02BE6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  <w:u w:color="0000FF"/>
                </w:rPr>
                <w:t>h</w:t>
              </w:r>
              <w:r w:rsidRPr="00D02BE6">
                <w:rPr>
                  <w:rFonts w:asciiTheme="minorHAnsi" w:eastAsia="Arial" w:hAnsiTheme="minorHAnsi" w:cstheme="minorHAnsi"/>
                  <w:sz w:val="22"/>
                  <w:szCs w:val="22"/>
                  <w:u w:color="0000FF"/>
                </w:rPr>
                <w:t>Ca</w:t>
              </w:r>
              <w:r w:rsidRPr="00D02BE6">
                <w:rPr>
                  <w:rFonts w:asciiTheme="minorHAnsi" w:eastAsia="Arial" w:hAnsiTheme="minorHAnsi" w:cstheme="minorHAnsi"/>
                  <w:spacing w:val="2"/>
                  <w:sz w:val="22"/>
                  <w:szCs w:val="22"/>
                  <w:u w:color="0000FF"/>
                </w:rPr>
                <w:t>r</w:t>
              </w:r>
              <w:r w:rsidRPr="00D02BE6">
                <w:rPr>
                  <w:rFonts w:asciiTheme="minorHAnsi" w:eastAsia="Arial" w:hAnsiTheme="minorHAnsi" w:cstheme="minorHAnsi"/>
                  <w:sz w:val="22"/>
                  <w:szCs w:val="22"/>
                  <w:u w:color="0000FF"/>
                </w:rPr>
                <w:t>e</w:t>
              </w:r>
              <w:r w:rsidRPr="00D02BE6">
                <w:rPr>
                  <w:rFonts w:asciiTheme="minorHAnsi" w:eastAsia="Arial" w:hAnsiTheme="minorHAnsi" w:cstheme="minorHAnsi"/>
                  <w:spacing w:val="-3"/>
                  <w:sz w:val="22"/>
                  <w:szCs w:val="22"/>
                  <w:u w:color="0000FF"/>
                </w:rPr>
                <w:t xml:space="preserve"> </w:t>
              </w:r>
              <w:r w:rsidRPr="00D02BE6">
                <w:rPr>
                  <w:rFonts w:asciiTheme="minorHAnsi" w:eastAsia="Arial" w:hAnsiTheme="minorHAnsi" w:cstheme="minorHAnsi"/>
                  <w:spacing w:val="2"/>
                  <w:sz w:val="22"/>
                  <w:szCs w:val="22"/>
                  <w:u w:color="0000FF"/>
                </w:rPr>
                <w:t>T</w:t>
              </w:r>
              <w:r w:rsidRPr="00D02BE6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  <w:u w:color="0000FF"/>
                </w:rPr>
                <w:t>e</w:t>
              </w:r>
              <w:r w:rsidRPr="00D02BE6">
                <w:rPr>
                  <w:rFonts w:asciiTheme="minorHAnsi" w:eastAsia="Arial" w:hAnsiTheme="minorHAnsi" w:cstheme="minorHAnsi"/>
                  <w:sz w:val="22"/>
                  <w:szCs w:val="22"/>
                  <w:u w:color="0000FF"/>
                </w:rPr>
                <w:t>c</w:t>
              </w:r>
              <w:r w:rsidRPr="00D02BE6">
                <w:rPr>
                  <w:rFonts w:asciiTheme="minorHAnsi" w:eastAsia="Arial" w:hAnsiTheme="minorHAnsi" w:cstheme="minorHAnsi"/>
                  <w:spacing w:val="-3"/>
                  <w:sz w:val="22"/>
                  <w:szCs w:val="22"/>
                  <w:u w:color="0000FF"/>
                </w:rPr>
                <w:t>h</w:t>
              </w:r>
              <w:r w:rsidRPr="00D02BE6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  <w:u w:color="0000FF"/>
                </w:rPr>
                <w:t>n</w:t>
              </w:r>
              <w:r w:rsidRPr="00D02BE6">
                <w:rPr>
                  <w:rFonts w:asciiTheme="minorHAnsi" w:eastAsia="Arial" w:hAnsiTheme="minorHAnsi" w:cstheme="minorHAnsi"/>
                  <w:spacing w:val="-3"/>
                  <w:sz w:val="22"/>
                  <w:szCs w:val="22"/>
                  <w:u w:color="0000FF"/>
                </w:rPr>
                <w:t>o</w:t>
              </w:r>
              <w:r w:rsidRPr="00D02BE6">
                <w:rPr>
                  <w:rFonts w:asciiTheme="minorHAnsi" w:eastAsia="Arial" w:hAnsiTheme="minorHAnsi" w:cstheme="minorHAnsi"/>
                  <w:spacing w:val="3"/>
                  <w:sz w:val="22"/>
                  <w:szCs w:val="22"/>
                  <w:u w:color="0000FF"/>
                </w:rPr>
                <w:t>l</w:t>
              </w:r>
              <w:r w:rsidRPr="00D02BE6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  <w:u w:color="0000FF"/>
                </w:rPr>
                <w:t>og</w:t>
              </w:r>
              <w:r w:rsidRPr="00D02BE6">
                <w:rPr>
                  <w:rFonts w:asciiTheme="minorHAnsi" w:eastAsia="Arial" w:hAnsiTheme="minorHAnsi" w:cstheme="minorHAnsi"/>
                  <w:sz w:val="22"/>
                  <w:szCs w:val="22"/>
                  <w:u w:color="0000FF"/>
                </w:rPr>
                <w:t>y</w:t>
              </w:r>
              <w:r w:rsidRPr="00D02BE6">
                <w:rPr>
                  <w:rFonts w:asciiTheme="minorHAnsi" w:eastAsia="Arial" w:hAnsiTheme="minorHAnsi" w:cstheme="minorHAnsi"/>
                  <w:spacing w:val="3"/>
                  <w:sz w:val="22"/>
                  <w:szCs w:val="22"/>
                  <w:u w:color="0000FF"/>
                </w:rPr>
                <w:t xml:space="preserve"> </w:t>
              </w:r>
              <w:r w:rsidRPr="00D02BE6">
                <w:rPr>
                  <w:rFonts w:asciiTheme="minorHAnsi" w:eastAsia="Arial" w:hAnsiTheme="minorHAnsi" w:cstheme="minorHAnsi"/>
                  <w:sz w:val="22"/>
                  <w:szCs w:val="22"/>
                  <w:u w:color="0000FF"/>
                </w:rPr>
                <w:t>Co</w:t>
              </w:r>
              <w:r w:rsidRPr="00D02BE6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  <w:u w:color="0000FF"/>
                </w:rPr>
                <w:t>n</w:t>
              </w:r>
              <w:r w:rsidRPr="00D02BE6">
                <w:rPr>
                  <w:rFonts w:asciiTheme="minorHAnsi" w:eastAsia="Arial" w:hAnsiTheme="minorHAnsi" w:cstheme="minorHAnsi"/>
                  <w:spacing w:val="-4"/>
                  <w:sz w:val="22"/>
                  <w:szCs w:val="22"/>
                  <w:u w:color="0000FF"/>
                </w:rPr>
                <w:t>s</w:t>
              </w:r>
              <w:r w:rsidRPr="00D02BE6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  <w:u w:color="0000FF"/>
                </w:rPr>
                <w:t>u</w:t>
              </w:r>
              <w:r w:rsidRPr="00D02BE6">
                <w:rPr>
                  <w:rFonts w:asciiTheme="minorHAnsi" w:eastAsia="Arial" w:hAnsiTheme="minorHAnsi" w:cstheme="minorHAnsi"/>
                  <w:sz w:val="22"/>
                  <w:szCs w:val="22"/>
                  <w:u w:color="0000FF"/>
                </w:rPr>
                <w:t>lting</w:t>
              </w:r>
              <w:r w:rsidRPr="00D02BE6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  <w:u w:color="0000FF"/>
                </w:rPr>
                <w:t xml:space="preserve"> LL</w:t>
              </w:r>
              <w:r w:rsidRPr="00D02BE6">
                <w:rPr>
                  <w:rFonts w:asciiTheme="minorHAnsi" w:eastAsia="Arial" w:hAnsiTheme="minorHAnsi" w:cstheme="minorHAnsi"/>
                  <w:sz w:val="22"/>
                  <w:szCs w:val="22"/>
                  <w:u w:color="0000FF"/>
                </w:rPr>
                <w:t>C</w:t>
              </w:r>
            </w:hyperlink>
          </w:p>
        </w:tc>
      </w:tr>
      <w:tr w:rsidR="00D02BE6" w:rsidRPr="00D02BE6" w14:paraId="1FF79B89" w14:textId="77777777">
        <w:trPr>
          <w:trHeight w:hRule="exact" w:val="2858"/>
        </w:trPr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</w:tcPr>
          <w:p w14:paraId="478711A1" w14:textId="77777777" w:rsidR="00A658A8" w:rsidRPr="00D02BE6" w:rsidRDefault="00A658A8">
            <w:pPr>
              <w:spacing w:before="9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3BC33EB" w14:textId="77777777" w:rsidR="00A658A8" w:rsidRPr="00D02BE6" w:rsidRDefault="00D02BE6">
            <w:pPr>
              <w:spacing w:line="294" w:lineRule="auto"/>
              <w:ind w:left="120" w:right="10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02BE6">
              <w:rPr>
                <w:rFonts w:asciiTheme="minorHAnsi" w:eastAsia="Arial" w:hAnsiTheme="minorHAnsi" w:cstheme="minorHAnsi"/>
                <w:b/>
                <w:spacing w:val="-11"/>
                <w:w w:val="115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b/>
                <w:spacing w:val="-9"/>
                <w:w w:val="119"/>
                <w:sz w:val="22"/>
                <w:szCs w:val="22"/>
              </w:rPr>
              <w:t>a</w:t>
            </w:r>
            <w:r w:rsidRPr="00D02BE6">
              <w:rPr>
                <w:rFonts w:asciiTheme="minorHAnsi" w:eastAsia="Arial" w:hAnsiTheme="minorHAnsi" w:cstheme="minorHAnsi"/>
                <w:b/>
                <w:spacing w:val="-13"/>
                <w:w w:val="133"/>
                <w:sz w:val="22"/>
                <w:szCs w:val="22"/>
              </w:rPr>
              <w:t>t</w:t>
            </w:r>
            <w:r w:rsidRPr="00D02BE6">
              <w:rPr>
                <w:rFonts w:asciiTheme="minorHAnsi" w:eastAsia="Arial" w:hAnsiTheme="minorHAnsi" w:cstheme="minorHAnsi"/>
                <w:b/>
                <w:spacing w:val="-7"/>
                <w:w w:val="120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b/>
                <w:spacing w:val="-9"/>
                <w:w w:val="109"/>
                <w:sz w:val="22"/>
                <w:szCs w:val="22"/>
              </w:rPr>
              <w:t>o</w:t>
            </w:r>
            <w:r w:rsidRPr="00D02BE6">
              <w:rPr>
                <w:rFonts w:asciiTheme="minorHAnsi" w:eastAsia="Arial" w:hAnsiTheme="minorHAnsi" w:cstheme="minorHAnsi"/>
                <w:b/>
                <w:spacing w:val="-13"/>
                <w:w w:val="109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b/>
                <w:spacing w:val="-9"/>
                <w:w w:val="119"/>
                <w:sz w:val="22"/>
                <w:szCs w:val="22"/>
              </w:rPr>
              <w:t>a</w:t>
            </w:r>
            <w:r w:rsidRPr="00D02BE6">
              <w:rPr>
                <w:rFonts w:asciiTheme="minorHAnsi" w:eastAsia="Arial" w:hAnsiTheme="minorHAnsi" w:cstheme="minorHAnsi"/>
                <w:b/>
                <w:w w:val="120"/>
                <w:sz w:val="22"/>
                <w:szCs w:val="22"/>
              </w:rPr>
              <w:t xml:space="preserve">l </w:t>
            </w:r>
            <w:r w:rsidRPr="00D02BE6">
              <w:rPr>
                <w:rFonts w:asciiTheme="minorHAnsi" w:eastAsia="Arial" w:hAnsiTheme="minorHAnsi" w:cstheme="minorHAnsi"/>
                <w:b/>
                <w:spacing w:val="-10"/>
                <w:w w:val="114"/>
                <w:sz w:val="22"/>
                <w:szCs w:val="22"/>
              </w:rPr>
              <w:t>Le</w:t>
            </w:r>
            <w:r w:rsidRPr="00D02BE6">
              <w:rPr>
                <w:rFonts w:asciiTheme="minorHAnsi" w:eastAsia="Arial" w:hAnsiTheme="minorHAnsi" w:cstheme="minorHAnsi"/>
                <w:b/>
                <w:spacing w:val="-15"/>
                <w:w w:val="114"/>
                <w:sz w:val="22"/>
                <w:szCs w:val="22"/>
              </w:rPr>
              <w:t>a</w:t>
            </w:r>
            <w:r w:rsidRPr="00D02BE6">
              <w:rPr>
                <w:rFonts w:asciiTheme="minorHAnsi" w:eastAsia="Arial" w:hAnsiTheme="minorHAnsi" w:cstheme="minorHAnsi"/>
                <w:b/>
                <w:spacing w:val="-10"/>
                <w:w w:val="114"/>
                <w:sz w:val="22"/>
                <w:szCs w:val="22"/>
              </w:rPr>
              <w:t>de</w:t>
            </w:r>
            <w:r w:rsidRPr="00D02BE6">
              <w:rPr>
                <w:rFonts w:asciiTheme="minorHAnsi" w:eastAsia="Arial" w:hAnsiTheme="minorHAnsi" w:cstheme="minorHAnsi"/>
                <w:b/>
                <w:spacing w:val="-15"/>
                <w:w w:val="114"/>
                <w:sz w:val="22"/>
                <w:szCs w:val="22"/>
              </w:rPr>
              <w:t>r</w:t>
            </w:r>
            <w:r w:rsidRPr="00D02BE6">
              <w:rPr>
                <w:rFonts w:asciiTheme="minorHAnsi" w:eastAsia="Arial" w:hAnsiTheme="minorHAnsi" w:cstheme="minorHAnsi"/>
                <w:b/>
                <w:spacing w:val="-7"/>
                <w:w w:val="114"/>
                <w:sz w:val="22"/>
                <w:szCs w:val="22"/>
              </w:rPr>
              <w:t>s</w:t>
            </w:r>
            <w:r w:rsidRPr="00D02BE6">
              <w:rPr>
                <w:rFonts w:asciiTheme="minorHAnsi" w:eastAsia="Arial" w:hAnsiTheme="minorHAnsi" w:cstheme="minorHAnsi"/>
                <w:b/>
                <w:spacing w:val="-15"/>
                <w:w w:val="114"/>
                <w:sz w:val="22"/>
                <w:szCs w:val="22"/>
              </w:rPr>
              <w:t>h</w:t>
            </w:r>
            <w:r w:rsidRPr="00D02BE6">
              <w:rPr>
                <w:rFonts w:asciiTheme="minorHAnsi" w:eastAsia="Arial" w:hAnsiTheme="minorHAnsi" w:cstheme="minorHAnsi"/>
                <w:b/>
                <w:spacing w:val="-8"/>
                <w:w w:val="114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b/>
                <w:w w:val="114"/>
                <w:sz w:val="22"/>
                <w:szCs w:val="22"/>
              </w:rPr>
              <w:t>p</w:t>
            </w:r>
            <w:r w:rsidRPr="00D02BE6">
              <w:rPr>
                <w:rFonts w:asciiTheme="minorHAnsi" w:eastAsia="Arial" w:hAnsiTheme="minorHAnsi" w:cstheme="minorHAnsi"/>
                <w:b/>
                <w:spacing w:val="-14"/>
                <w:w w:val="114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b/>
                <w:w w:val="123"/>
                <w:sz w:val="22"/>
                <w:szCs w:val="22"/>
              </w:rPr>
              <w:t xml:space="preserve">&amp; </w:t>
            </w:r>
            <w:r w:rsidRPr="00D02BE6">
              <w:rPr>
                <w:rFonts w:asciiTheme="minorHAnsi" w:eastAsia="Arial" w:hAnsiTheme="minorHAnsi" w:cstheme="minorHAnsi"/>
                <w:b/>
                <w:spacing w:val="-12"/>
                <w:w w:val="107"/>
                <w:sz w:val="22"/>
                <w:szCs w:val="22"/>
              </w:rPr>
              <w:t>R</w:t>
            </w:r>
            <w:r w:rsidRPr="00D02BE6">
              <w:rPr>
                <w:rFonts w:asciiTheme="minorHAnsi" w:eastAsia="Arial" w:hAnsiTheme="minorHAnsi" w:cstheme="minorHAnsi"/>
                <w:b/>
                <w:spacing w:val="-9"/>
                <w:w w:val="119"/>
                <w:sz w:val="22"/>
                <w:szCs w:val="22"/>
              </w:rPr>
              <w:t>ec</w:t>
            </w:r>
            <w:r w:rsidRPr="00D02BE6">
              <w:rPr>
                <w:rFonts w:asciiTheme="minorHAnsi" w:eastAsia="Arial" w:hAnsiTheme="minorHAnsi" w:cstheme="minorHAnsi"/>
                <w:b/>
                <w:spacing w:val="-9"/>
                <w:w w:val="109"/>
                <w:sz w:val="22"/>
                <w:szCs w:val="22"/>
              </w:rPr>
              <w:t>og</w:t>
            </w:r>
            <w:r w:rsidRPr="00D02BE6">
              <w:rPr>
                <w:rFonts w:asciiTheme="minorHAnsi" w:eastAsia="Arial" w:hAnsiTheme="minorHAnsi" w:cstheme="minorHAnsi"/>
                <w:b/>
                <w:spacing w:val="-13"/>
                <w:w w:val="109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b/>
                <w:spacing w:val="-11"/>
                <w:w w:val="120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b/>
                <w:spacing w:val="-9"/>
                <w:w w:val="133"/>
                <w:sz w:val="22"/>
                <w:szCs w:val="22"/>
              </w:rPr>
              <w:t>t</w:t>
            </w:r>
            <w:r w:rsidRPr="00D02BE6">
              <w:rPr>
                <w:rFonts w:asciiTheme="minorHAnsi" w:eastAsia="Arial" w:hAnsiTheme="minorHAnsi" w:cstheme="minorHAnsi"/>
                <w:b/>
                <w:spacing w:val="-11"/>
                <w:w w:val="120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b/>
                <w:spacing w:val="-9"/>
                <w:w w:val="109"/>
                <w:sz w:val="22"/>
                <w:szCs w:val="22"/>
              </w:rPr>
              <w:t>o</w:t>
            </w:r>
            <w:r w:rsidRPr="00D02BE6">
              <w:rPr>
                <w:rFonts w:asciiTheme="minorHAnsi" w:eastAsia="Arial" w:hAnsiTheme="minorHAnsi" w:cstheme="minorHAnsi"/>
                <w:b/>
                <w:w w:val="109"/>
                <w:sz w:val="22"/>
                <w:szCs w:val="22"/>
              </w:rPr>
              <w:t>n</w:t>
            </w:r>
          </w:p>
        </w:tc>
        <w:tc>
          <w:tcPr>
            <w:tcW w:w="8571" w:type="dxa"/>
            <w:tcBorders>
              <w:top w:val="nil"/>
              <w:left w:val="nil"/>
              <w:bottom w:val="nil"/>
              <w:right w:val="nil"/>
            </w:tcBorders>
          </w:tcPr>
          <w:p w14:paraId="06207D77" w14:textId="77777777" w:rsidR="00A658A8" w:rsidRPr="00D02BE6" w:rsidRDefault="00A658A8">
            <w:pPr>
              <w:spacing w:before="4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779EF76" w14:textId="77777777" w:rsidR="00A658A8" w:rsidRPr="00D02BE6" w:rsidRDefault="00D02BE6">
            <w:pPr>
              <w:tabs>
                <w:tab w:val="left" w:pos="560"/>
              </w:tabs>
              <w:ind w:left="569" w:right="347" w:hanging="36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02BE6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></w:t>
            </w:r>
            <w:r w:rsidRPr="00D02BE6">
              <w:rPr>
                <w:rFonts w:asciiTheme="minorHAnsi" w:eastAsia="Segoe MDL2 Assets" w:hAnsiTheme="minorHAnsi" w:cstheme="minorHAnsi"/>
                <w:sz w:val="22"/>
                <w:szCs w:val="22"/>
              </w:rPr>
              <w:tab/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6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Re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c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p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t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, </w:t>
            </w:r>
            <w:r w:rsidRPr="00D02BE6">
              <w:rPr>
                <w:rFonts w:asciiTheme="minorHAnsi" w:eastAsia="Arial" w:hAnsiTheme="minorHAnsi" w:cstheme="minorHAnsi"/>
                <w:spacing w:val="-53"/>
                <w:sz w:val="22"/>
                <w:szCs w:val="22"/>
              </w:rPr>
              <w:t xml:space="preserve"> </w:t>
            </w:r>
            <w:hyperlink r:id="rId7">
              <w:r w:rsidRPr="00D02BE6">
                <w:rPr>
                  <w:rFonts w:asciiTheme="minorHAnsi" w:eastAsia="Arial" w:hAnsiTheme="minorHAnsi" w:cstheme="minorHAnsi"/>
                  <w:sz w:val="22"/>
                  <w:szCs w:val="22"/>
                  <w:u w:color="0000FF"/>
                </w:rPr>
                <w:t>C</w:t>
              </w:r>
              <w:r w:rsidRPr="00D02BE6">
                <w:rPr>
                  <w:rFonts w:asciiTheme="minorHAnsi" w:eastAsia="Arial" w:hAnsiTheme="minorHAnsi" w:cstheme="minorHAnsi"/>
                  <w:spacing w:val="-1"/>
                  <w:sz w:val="22"/>
                  <w:szCs w:val="22"/>
                  <w:u w:color="0000FF"/>
                </w:rPr>
                <w:t>l</w:t>
              </w:r>
              <w:r w:rsidRPr="00D02BE6">
                <w:rPr>
                  <w:rFonts w:asciiTheme="minorHAnsi" w:eastAsia="Arial" w:hAnsiTheme="minorHAnsi" w:cstheme="minorHAnsi"/>
                  <w:sz w:val="22"/>
                  <w:szCs w:val="22"/>
                  <w:u w:color="0000FF"/>
                </w:rPr>
                <w:t>in</w:t>
              </w:r>
              <w:r w:rsidRPr="00D02BE6">
                <w:rPr>
                  <w:rFonts w:asciiTheme="minorHAnsi" w:eastAsia="Arial" w:hAnsiTheme="minorHAnsi" w:cstheme="minorHAnsi"/>
                  <w:spacing w:val="4"/>
                  <w:sz w:val="22"/>
                  <w:szCs w:val="22"/>
                  <w:u w:color="0000FF"/>
                </w:rPr>
                <w:t>i</w:t>
              </w:r>
              <w:r w:rsidRPr="00D02BE6">
                <w:rPr>
                  <w:rFonts w:asciiTheme="minorHAnsi" w:eastAsia="Arial" w:hAnsiTheme="minorHAnsi" w:cstheme="minorHAnsi"/>
                  <w:spacing w:val="-4"/>
                  <w:sz w:val="22"/>
                  <w:szCs w:val="22"/>
                  <w:u w:color="0000FF"/>
                </w:rPr>
                <w:t>c</w:t>
              </w:r>
              <w:r w:rsidRPr="00D02BE6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  <w:u w:color="0000FF"/>
                </w:rPr>
                <w:t>a</w:t>
              </w:r>
              <w:r w:rsidRPr="00D02BE6">
                <w:rPr>
                  <w:rFonts w:asciiTheme="minorHAnsi" w:eastAsia="Arial" w:hAnsiTheme="minorHAnsi" w:cstheme="minorHAnsi"/>
                  <w:sz w:val="22"/>
                  <w:szCs w:val="22"/>
                  <w:u w:color="0000FF"/>
                </w:rPr>
                <w:t>l/</w:t>
              </w:r>
              <w:r w:rsidRPr="00D02BE6">
                <w:rPr>
                  <w:rFonts w:asciiTheme="minorHAnsi" w:eastAsia="Arial" w:hAnsiTheme="minorHAnsi" w:cstheme="minorHAnsi"/>
                  <w:spacing w:val="-1"/>
                  <w:sz w:val="22"/>
                  <w:szCs w:val="22"/>
                  <w:u w:color="0000FF"/>
                </w:rPr>
                <w:t>B</w:t>
              </w:r>
              <w:r w:rsidRPr="00D02BE6">
                <w:rPr>
                  <w:rFonts w:asciiTheme="minorHAnsi" w:eastAsia="Arial" w:hAnsiTheme="minorHAnsi" w:cstheme="minorHAnsi"/>
                  <w:spacing w:val="3"/>
                  <w:sz w:val="22"/>
                  <w:szCs w:val="22"/>
                  <w:u w:color="0000FF"/>
                </w:rPr>
                <w:t>i</w:t>
              </w:r>
              <w:r w:rsidRPr="00D02BE6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  <w:u w:color="0000FF"/>
                </w:rPr>
                <w:t>o</w:t>
              </w:r>
              <w:r w:rsidRPr="00D02BE6">
                <w:rPr>
                  <w:rFonts w:asciiTheme="minorHAnsi" w:eastAsia="Arial" w:hAnsiTheme="minorHAnsi" w:cstheme="minorHAnsi"/>
                  <w:spacing w:val="-7"/>
                  <w:sz w:val="22"/>
                  <w:szCs w:val="22"/>
                  <w:u w:color="0000FF"/>
                </w:rPr>
                <w:t>m</w:t>
              </w:r>
              <w:r w:rsidRPr="00D02BE6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  <w:u w:color="0000FF"/>
                </w:rPr>
                <w:t>ed</w:t>
              </w:r>
              <w:r w:rsidRPr="00D02BE6">
                <w:rPr>
                  <w:rFonts w:asciiTheme="minorHAnsi" w:eastAsia="Arial" w:hAnsiTheme="minorHAnsi" w:cstheme="minorHAnsi"/>
                  <w:spacing w:val="3"/>
                  <w:sz w:val="22"/>
                  <w:szCs w:val="22"/>
                  <w:u w:color="0000FF"/>
                </w:rPr>
                <w:t>i</w:t>
              </w:r>
              <w:r w:rsidRPr="00D02BE6">
                <w:rPr>
                  <w:rFonts w:asciiTheme="minorHAnsi" w:eastAsia="Arial" w:hAnsiTheme="minorHAnsi" w:cstheme="minorHAnsi"/>
                  <w:sz w:val="22"/>
                  <w:szCs w:val="22"/>
                  <w:u w:color="0000FF"/>
                </w:rPr>
                <w:t>c</w:t>
              </w:r>
              <w:r w:rsidRPr="00D02BE6">
                <w:rPr>
                  <w:rFonts w:asciiTheme="minorHAnsi" w:eastAsia="Arial" w:hAnsiTheme="minorHAnsi" w:cstheme="minorHAnsi"/>
                  <w:spacing w:val="-3"/>
                  <w:sz w:val="22"/>
                  <w:szCs w:val="22"/>
                  <w:u w:color="0000FF"/>
                </w:rPr>
                <w:t>a</w:t>
              </w:r>
              <w:r w:rsidRPr="00D02BE6">
                <w:rPr>
                  <w:rFonts w:asciiTheme="minorHAnsi" w:eastAsia="Arial" w:hAnsiTheme="minorHAnsi" w:cstheme="minorHAnsi"/>
                  <w:sz w:val="22"/>
                  <w:szCs w:val="22"/>
                  <w:u w:color="0000FF"/>
                </w:rPr>
                <w:t>l</w:t>
              </w:r>
              <w:r w:rsidRPr="00D02BE6">
                <w:rPr>
                  <w:rFonts w:asciiTheme="minorHAnsi" w:eastAsia="Arial" w:hAnsiTheme="minorHAnsi" w:cstheme="minorHAnsi"/>
                  <w:spacing w:val="3"/>
                  <w:sz w:val="22"/>
                  <w:szCs w:val="22"/>
                  <w:u w:color="0000FF"/>
                </w:rPr>
                <w:t xml:space="preserve"> </w:t>
              </w:r>
              <w:r w:rsidRPr="00D02BE6">
                <w:rPr>
                  <w:rFonts w:asciiTheme="minorHAnsi" w:eastAsia="Arial" w:hAnsiTheme="minorHAnsi" w:cstheme="minorHAnsi"/>
                  <w:spacing w:val="-1"/>
                  <w:sz w:val="22"/>
                  <w:szCs w:val="22"/>
                  <w:u w:color="0000FF"/>
                </w:rPr>
                <w:t>E</w:t>
              </w:r>
              <w:r w:rsidRPr="00D02BE6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  <w:u w:color="0000FF"/>
                </w:rPr>
                <w:t>n</w:t>
              </w:r>
              <w:r w:rsidRPr="00D02BE6">
                <w:rPr>
                  <w:rFonts w:asciiTheme="minorHAnsi" w:eastAsia="Arial" w:hAnsiTheme="minorHAnsi" w:cstheme="minorHAnsi"/>
                  <w:spacing w:val="-3"/>
                  <w:sz w:val="22"/>
                  <w:szCs w:val="22"/>
                  <w:u w:color="0000FF"/>
                </w:rPr>
                <w:t>g</w:t>
              </w:r>
              <w:r w:rsidRPr="00D02BE6">
                <w:rPr>
                  <w:rFonts w:asciiTheme="minorHAnsi" w:eastAsia="Arial" w:hAnsiTheme="minorHAnsi" w:cstheme="minorHAnsi"/>
                  <w:spacing w:val="3"/>
                  <w:sz w:val="22"/>
                  <w:szCs w:val="22"/>
                  <w:u w:color="0000FF"/>
                </w:rPr>
                <w:t>i</w:t>
              </w:r>
              <w:r w:rsidRPr="00D02BE6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  <w:u w:color="0000FF"/>
                </w:rPr>
                <w:t>n</w:t>
              </w:r>
              <w:r w:rsidRPr="00D02BE6">
                <w:rPr>
                  <w:rFonts w:asciiTheme="minorHAnsi" w:eastAsia="Arial" w:hAnsiTheme="minorHAnsi" w:cstheme="minorHAnsi"/>
                  <w:spacing w:val="-3"/>
                  <w:sz w:val="22"/>
                  <w:szCs w:val="22"/>
                  <w:u w:color="0000FF"/>
                </w:rPr>
                <w:t>e</w:t>
              </w:r>
              <w:r w:rsidRPr="00D02BE6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  <w:u w:color="0000FF"/>
                </w:rPr>
                <w:t>e</w:t>
              </w:r>
              <w:r w:rsidRPr="00D02BE6">
                <w:rPr>
                  <w:rFonts w:asciiTheme="minorHAnsi" w:eastAsia="Arial" w:hAnsiTheme="minorHAnsi" w:cstheme="minorHAnsi"/>
                  <w:spacing w:val="-3"/>
                  <w:sz w:val="22"/>
                  <w:szCs w:val="22"/>
                  <w:u w:color="0000FF"/>
                </w:rPr>
                <w:t>r</w:t>
              </w:r>
              <w:r w:rsidRPr="00D02BE6">
                <w:rPr>
                  <w:rFonts w:asciiTheme="minorHAnsi" w:eastAsia="Arial" w:hAnsiTheme="minorHAnsi" w:cstheme="minorHAnsi"/>
                  <w:sz w:val="22"/>
                  <w:szCs w:val="22"/>
                  <w:u w:color="0000FF"/>
                </w:rPr>
                <w:t>ing</w:t>
              </w:r>
              <w:r w:rsidRPr="00D02BE6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  <w:u w:color="0000FF"/>
                </w:rPr>
                <w:t xml:space="preserve"> </w:t>
              </w:r>
              <w:r w:rsidRPr="00D02BE6">
                <w:rPr>
                  <w:rFonts w:asciiTheme="minorHAnsi" w:eastAsia="Arial" w:hAnsiTheme="minorHAnsi" w:cstheme="minorHAnsi"/>
                  <w:spacing w:val="-1"/>
                  <w:sz w:val="22"/>
                  <w:szCs w:val="22"/>
                  <w:u w:color="0000FF"/>
                </w:rPr>
                <w:t>A</w:t>
              </w:r>
              <w:r w:rsidRPr="00D02BE6">
                <w:rPr>
                  <w:rFonts w:asciiTheme="minorHAnsi" w:eastAsia="Arial" w:hAnsiTheme="minorHAnsi" w:cstheme="minorHAnsi"/>
                  <w:sz w:val="22"/>
                  <w:szCs w:val="22"/>
                  <w:u w:color="0000FF"/>
                </w:rPr>
                <w:t>c</w:t>
              </w:r>
              <w:r w:rsidRPr="00D02BE6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  <w:u w:color="0000FF"/>
                </w:rPr>
                <w:t>h</w:t>
              </w:r>
              <w:r w:rsidRPr="00D02BE6">
                <w:rPr>
                  <w:rFonts w:asciiTheme="minorHAnsi" w:eastAsia="Arial" w:hAnsiTheme="minorHAnsi" w:cstheme="minorHAnsi"/>
                  <w:spacing w:val="3"/>
                  <w:sz w:val="22"/>
                  <w:szCs w:val="22"/>
                  <w:u w:color="0000FF"/>
                </w:rPr>
                <w:t>i</w:t>
              </w:r>
              <w:r w:rsidRPr="00D02BE6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  <w:u w:color="0000FF"/>
                </w:rPr>
                <w:t>e</w:t>
              </w:r>
              <w:r w:rsidRPr="00D02BE6">
                <w:rPr>
                  <w:rFonts w:asciiTheme="minorHAnsi" w:eastAsia="Arial" w:hAnsiTheme="minorHAnsi" w:cstheme="minorHAnsi"/>
                  <w:spacing w:val="-4"/>
                  <w:sz w:val="22"/>
                  <w:szCs w:val="22"/>
                  <w:u w:color="0000FF"/>
                </w:rPr>
                <w:t>v</w:t>
              </w:r>
              <w:r w:rsidRPr="00D02BE6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  <w:u w:color="0000FF"/>
                </w:rPr>
                <w:t>e</w:t>
              </w:r>
              <w:r w:rsidRPr="00D02BE6">
                <w:rPr>
                  <w:rFonts w:asciiTheme="minorHAnsi" w:eastAsia="Arial" w:hAnsiTheme="minorHAnsi" w:cstheme="minorHAnsi"/>
                  <w:spacing w:val="-7"/>
                  <w:sz w:val="22"/>
                  <w:szCs w:val="22"/>
                  <w:u w:color="0000FF"/>
                </w:rPr>
                <w:t>m</w:t>
              </w:r>
              <w:r w:rsidRPr="00D02BE6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  <w:u w:color="0000FF"/>
                </w:rPr>
                <w:t>en</w:t>
              </w:r>
              <w:r w:rsidRPr="00D02BE6">
                <w:rPr>
                  <w:rFonts w:asciiTheme="minorHAnsi" w:eastAsia="Arial" w:hAnsiTheme="minorHAnsi" w:cstheme="minorHAnsi"/>
                  <w:sz w:val="22"/>
                  <w:szCs w:val="22"/>
                  <w:u w:color="0000FF"/>
                </w:rPr>
                <w:t>t</w:t>
              </w:r>
              <w:r w:rsidRPr="00D02BE6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  <w:u w:color="0000FF"/>
                </w:rPr>
                <w:t xml:space="preserve"> </w:t>
              </w:r>
              <w:r w:rsidRPr="00D02BE6">
                <w:rPr>
                  <w:rFonts w:asciiTheme="minorHAnsi" w:eastAsia="Arial" w:hAnsiTheme="minorHAnsi" w:cstheme="minorHAnsi"/>
                  <w:spacing w:val="2"/>
                  <w:sz w:val="22"/>
                  <w:szCs w:val="22"/>
                  <w:u w:color="0000FF"/>
                </w:rPr>
                <w:t>A</w:t>
              </w:r>
              <w:r w:rsidRPr="00D02BE6">
                <w:rPr>
                  <w:rFonts w:asciiTheme="minorHAnsi" w:eastAsia="Arial" w:hAnsiTheme="minorHAnsi" w:cstheme="minorHAnsi"/>
                  <w:spacing w:val="-4"/>
                  <w:sz w:val="22"/>
                  <w:szCs w:val="22"/>
                  <w:u w:color="0000FF"/>
                </w:rPr>
                <w:t>w</w:t>
              </w:r>
              <w:r w:rsidRPr="00D02BE6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  <w:u w:color="0000FF"/>
                </w:rPr>
                <w:t>ar</w:t>
              </w:r>
              <w:r w:rsidRPr="00D02BE6">
                <w:rPr>
                  <w:rFonts w:asciiTheme="minorHAnsi" w:eastAsia="Arial" w:hAnsiTheme="minorHAnsi" w:cstheme="minorHAnsi"/>
                  <w:sz w:val="22"/>
                  <w:szCs w:val="22"/>
                  <w:u w:color="0000FF"/>
                </w:rPr>
                <w:t>d</w:t>
              </w:r>
              <w:r w:rsidRPr="00D02BE6">
                <w:rPr>
                  <w:rFonts w:asciiTheme="minorHAnsi" w:eastAsia="Arial" w:hAnsiTheme="minorHAnsi" w:cstheme="minorHAnsi"/>
                  <w:spacing w:val="7"/>
                  <w:sz w:val="22"/>
                  <w:szCs w:val="22"/>
                </w:rPr>
                <w:t xml:space="preserve"> </w:t>
              </w:r>
              <w:r w:rsidRPr="00D02BE6">
                <w:rPr>
                  <w:rFonts w:asciiTheme="minorHAnsi" w:eastAsia="Arial" w:hAnsiTheme="minorHAnsi" w:cstheme="minorHAnsi"/>
                  <w:sz w:val="22"/>
                  <w:szCs w:val="22"/>
                </w:rPr>
                <w:t>f</w:t>
              </w:r>
            </w:hyperlink>
            <w:r w:rsidRPr="00D02BE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r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  <w:r w:rsidRPr="00D02BE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ss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D02BE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n f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th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v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m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o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M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ed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D02BE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In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t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ru</w:t>
            </w:r>
            <w:r w:rsidRPr="00D02BE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m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9"/>
                <w:sz w:val="22"/>
                <w:szCs w:val="22"/>
              </w:rPr>
              <w:t>(</w:t>
            </w:r>
            <w:hyperlink r:id="rId8">
              <w:r w:rsidRPr="00D02BE6">
                <w:rPr>
                  <w:rFonts w:asciiTheme="minorHAnsi" w:eastAsia="Arial" w:hAnsiTheme="minorHAnsi" w:cstheme="minorHAnsi"/>
                  <w:spacing w:val="-1"/>
                  <w:sz w:val="22"/>
                  <w:szCs w:val="22"/>
                  <w:u w:color="0000FF"/>
                </w:rPr>
                <w:t>AA</w:t>
              </w:r>
              <w:r w:rsidRPr="00D02BE6">
                <w:rPr>
                  <w:rFonts w:asciiTheme="minorHAnsi" w:eastAsia="Arial" w:hAnsiTheme="minorHAnsi" w:cstheme="minorHAnsi"/>
                  <w:spacing w:val="-3"/>
                  <w:sz w:val="22"/>
                  <w:szCs w:val="22"/>
                  <w:u w:color="0000FF"/>
                </w:rPr>
                <w:t>M</w:t>
              </w:r>
              <w:r w:rsidRPr="00D02BE6">
                <w:rPr>
                  <w:rFonts w:asciiTheme="minorHAnsi" w:eastAsia="Arial" w:hAnsiTheme="minorHAnsi" w:cstheme="minorHAnsi"/>
                  <w:sz w:val="22"/>
                  <w:szCs w:val="22"/>
                  <w:u w:color="0000FF"/>
                </w:rPr>
                <w:t>I</w:t>
              </w:r>
              <w:r w:rsidRPr="00D02BE6">
                <w:rPr>
                  <w:rFonts w:asciiTheme="minorHAnsi" w:eastAsia="Arial" w:hAnsiTheme="minorHAnsi" w:cstheme="minorHAnsi"/>
                  <w:sz w:val="22"/>
                  <w:szCs w:val="22"/>
                </w:rPr>
                <w:t>)</w:t>
              </w:r>
            </w:hyperlink>
          </w:p>
          <w:p w14:paraId="0BE4424F" w14:textId="77777777" w:rsidR="00A658A8" w:rsidRPr="00D02BE6" w:rsidRDefault="00D02BE6">
            <w:pPr>
              <w:spacing w:line="220" w:lineRule="exact"/>
              <w:ind w:left="20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02BE6">
              <w:rPr>
                <w:rFonts w:asciiTheme="minorHAnsi" w:eastAsia="Segoe MDL2 Assets" w:hAnsiTheme="minorHAnsi" w:cstheme="minorHAnsi"/>
                <w:w w:val="46"/>
                <w:position w:val="-1"/>
                <w:sz w:val="22"/>
                <w:szCs w:val="22"/>
              </w:rPr>
              <w:t xml:space="preserve">         </w:t>
            </w:r>
            <w:r w:rsidRPr="00D02BE6">
              <w:rPr>
                <w:rFonts w:asciiTheme="minorHAnsi" w:eastAsia="Segoe MDL2 Assets" w:hAnsiTheme="minorHAnsi" w:cstheme="minorHAnsi"/>
                <w:spacing w:val="17"/>
                <w:w w:val="46"/>
                <w:position w:val="-1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C</w:t>
            </w:r>
            <w:r w:rsidRPr="00D02BE6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o-</w:t>
            </w:r>
            <w:r w:rsidRPr="00D02BE6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Ch</w:t>
            </w:r>
            <w:r w:rsidRPr="00D02BE6">
              <w:rPr>
                <w:rFonts w:asciiTheme="minorHAnsi" w:eastAsia="Arial" w:hAnsiTheme="minorHAnsi" w:cstheme="minorHAnsi"/>
                <w:spacing w:val="-3"/>
                <w:position w:val="-1"/>
                <w:sz w:val="22"/>
                <w:szCs w:val="22"/>
              </w:rPr>
              <w:t>a</w:t>
            </w:r>
            <w:r w:rsidRPr="00D02BE6">
              <w:rPr>
                <w:rFonts w:asciiTheme="minorHAnsi" w:eastAsia="Arial" w:hAnsiTheme="minorHAnsi" w:cstheme="minorHAnsi"/>
                <w:spacing w:val="3"/>
                <w:position w:val="-1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r</w:t>
            </w:r>
            <w:r w:rsidRPr="00D02BE6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 xml:space="preserve">, </w:t>
            </w:r>
            <w:r w:rsidRPr="00D02BE6">
              <w:rPr>
                <w:rFonts w:asciiTheme="minorHAnsi" w:eastAsia="Arial" w:hAnsiTheme="minorHAnsi" w:cstheme="minorHAnsi"/>
                <w:spacing w:val="-54"/>
                <w:position w:val="-1"/>
                <w:sz w:val="22"/>
                <w:szCs w:val="22"/>
              </w:rPr>
              <w:t xml:space="preserve"> </w:t>
            </w:r>
            <w:hyperlink r:id="rId9">
              <w:r w:rsidRPr="00D02BE6">
                <w:rPr>
                  <w:rFonts w:asciiTheme="minorHAnsi" w:eastAsia="Arial" w:hAnsiTheme="minorHAnsi" w:cstheme="minorHAnsi"/>
                  <w:spacing w:val="-1"/>
                  <w:position w:val="-1"/>
                  <w:sz w:val="22"/>
                  <w:szCs w:val="22"/>
                  <w:u w:color="0000FF"/>
                </w:rPr>
                <w:t>AA</w:t>
              </w:r>
              <w:r w:rsidRPr="00D02BE6">
                <w:rPr>
                  <w:rFonts w:asciiTheme="minorHAnsi" w:eastAsia="Arial" w:hAnsiTheme="minorHAnsi" w:cstheme="minorHAnsi"/>
                  <w:spacing w:val="-3"/>
                  <w:position w:val="-1"/>
                  <w:sz w:val="22"/>
                  <w:szCs w:val="22"/>
                  <w:u w:color="0000FF"/>
                </w:rPr>
                <w:t>M</w:t>
              </w:r>
              <w:r w:rsidRPr="00D02BE6">
                <w:rPr>
                  <w:rFonts w:asciiTheme="minorHAnsi" w:eastAsia="Arial" w:hAnsiTheme="minorHAnsi" w:cstheme="minorHAnsi"/>
                  <w:position w:val="-1"/>
                  <w:sz w:val="22"/>
                  <w:szCs w:val="22"/>
                  <w:u w:color="0000FF"/>
                </w:rPr>
                <w:t>I</w:t>
              </w:r>
              <w:r w:rsidRPr="00D02BE6">
                <w:rPr>
                  <w:rFonts w:asciiTheme="minorHAnsi" w:eastAsia="Arial" w:hAnsiTheme="minorHAnsi" w:cstheme="minorHAnsi"/>
                  <w:spacing w:val="1"/>
                  <w:position w:val="-1"/>
                  <w:sz w:val="22"/>
                  <w:szCs w:val="22"/>
                  <w:u w:color="0000FF"/>
                </w:rPr>
                <w:t xml:space="preserve"> </w:t>
              </w:r>
              <w:r w:rsidRPr="00D02BE6">
                <w:rPr>
                  <w:rFonts w:asciiTheme="minorHAnsi" w:eastAsia="Arial" w:hAnsiTheme="minorHAnsi" w:cstheme="minorHAnsi"/>
                  <w:spacing w:val="-1"/>
                  <w:position w:val="-1"/>
                  <w:sz w:val="22"/>
                  <w:szCs w:val="22"/>
                  <w:u w:color="0000FF"/>
                </w:rPr>
                <w:t>S</w:t>
              </w:r>
              <w:r w:rsidRPr="00D02BE6">
                <w:rPr>
                  <w:rFonts w:asciiTheme="minorHAnsi" w:eastAsia="Arial" w:hAnsiTheme="minorHAnsi" w:cstheme="minorHAnsi"/>
                  <w:position w:val="-1"/>
                  <w:sz w:val="22"/>
                  <w:szCs w:val="22"/>
                  <w:u w:color="0000FF"/>
                </w:rPr>
                <w:t>t</w:t>
              </w:r>
              <w:r w:rsidRPr="00D02BE6">
                <w:rPr>
                  <w:rFonts w:asciiTheme="minorHAnsi" w:eastAsia="Arial" w:hAnsiTheme="minorHAnsi" w:cstheme="minorHAnsi"/>
                  <w:spacing w:val="1"/>
                  <w:position w:val="-1"/>
                  <w:sz w:val="22"/>
                  <w:szCs w:val="22"/>
                  <w:u w:color="0000FF"/>
                </w:rPr>
                <w:t>andard</w:t>
              </w:r>
              <w:r w:rsidRPr="00D02BE6">
                <w:rPr>
                  <w:rFonts w:asciiTheme="minorHAnsi" w:eastAsia="Arial" w:hAnsiTheme="minorHAnsi" w:cstheme="minorHAnsi"/>
                  <w:position w:val="-1"/>
                  <w:sz w:val="22"/>
                  <w:szCs w:val="22"/>
                  <w:u w:color="0000FF"/>
                </w:rPr>
                <w:t xml:space="preserve">s </w:t>
              </w:r>
              <w:r w:rsidRPr="00D02BE6">
                <w:rPr>
                  <w:rFonts w:asciiTheme="minorHAnsi" w:eastAsia="Arial" w:hAnsiTheme="minorHAnsi" w:cstheme="minorHAnsi"/>
                  <w:spacing w:val="-1"/>
                  <w:position w:val="-1"/>
                  <w:sz w:val="22"/>
                  <w:szCs w:val="22"/>
                  <w:u w:color="0000FF"/>
                </w:rPr>
                <w:t>B</w:t>
              </w:r>
              <w:r w:rsidRPr="00D02BE6">
                <w:rPr>
                  <w:rFonts w:asciiTheme="minorHAnsi" w:eastAsia="Arial" w:hAnsiTheme="minorHAnsi" w:cstheme="minorHAnsi"/>
                  <w:spacing w:val="1"/>
                  <w:position w:val="-1"/>
                  <w:sz w:val="22"/>
                  <w:szCs w:val="22"/>
                  <w:u w:color="0000FF"/>
                </w:rPr>
                <w:t>o</w:t>
              </w:r>
              <w:r w:rsidRPr="00D02BE6">
                <w:rPr>
                  <w:rFonts w:asciiTheme="minorHAnsi" w:eastAsia="Arial" w:hAnsiTheme="minorHAnsi" w:cstheme="minorHAnsi"/>
                  <w:spacing w:val="-3"/>
                  <w:position w:val="-1"/>
                  <w:sz w:val="22"/>
                  <w:szCs w:val="22"/>
                  <w:u w:color="0000FF"/>
                </w:rPr>
                <w:t>a</w:t>
              </w:r>
              <w:r w:rsidRPr="00D02BE6">
                <w:rPr>
                  <w:rFonts w:asciiTheme="minorHAnsi" w:eastAsia="Arial" w:hAnsiTheme="minorHAnsi" w:cstheme="minorHAnsi"/>
                  <w:spacing w:val="1"/>
                  <w:position w:val="-1"/>
                  <w:sz w:val="22"/>
                  <w:szCs w:val="22"/>
                  <w:u w:color="0000FF"/>
                </w:rPr>
                <w:t>r</w:t>
              </w:r>
              <w:r w:rsidRPr="00D02BE6">
                <w:rPr>
                  <w:rFonts w:asciiTheme="minorHAnsi" w:eastAsia="Arial" w:hAnsiTheme="minorHAnsi" w:cstheme="minorHAnsi"/>
                  <w:position w:val="-1"/>
                  <w:sz w:val="22"/>
                  <w:szCs w:val="22"/>
                  <w:u w:color="0000FF"/>
                </w:rPr>
                <w:t>d</w:t>
              </w:r>
              <w:r w:rsidRPr="00D02BE6">
                <w:rPr>
                  <w:rFonts w:asciiTheme="minorHAnsi" w:eastAsia="Arial" w:hAnsiTheme="minorHAnsi" w:cstheme="minorHAnsi"/>
                  <w:spacing w:val="4"/>
                  <w:position w:val="-1"/>
                  <w:sz w:val="22"/>
                  <w:szCs w:val="22"/>
                </w:rPr>
                <w:t xml:space="preserve"> </w:t>
              </w:r>
              <w:r w:rsidRPr="00D02BE6">
                <w:rPr>
                  <w:rFonts w:asciiTheme="minorHAnsi" w:eastAsia="Arial" w:hAnsiTheme="minorHAnsi" w:cstheme="minorHAnsi"/>
                  <w:spacing w:val="1"/>
                  <w:position w:val="-1"/>
                  <w:sz w:val="22"/>
                  <w:szCs w:val="22"/>
                </w:rPr>
                <w:t>(</w:t>
              </w:r>
            </w:hyperlink>
            <w:r w:rsidRPr="00D02BE6">
              <w:rPr>
                <w:rFonts w:asciiTheme="minorHAnsi" w:eastAsia="Arial" w:hAnsiTheme="minorHAnsi" w:cstheme="minorHAnsi"/>
                <w:spacing w:val="-3"/>
                <w:position w:val="-1"/>
                <w:sz w:val="22"/>
                <w:szCs w:val="22"/>
              </w:rPr>
              <w:t>1</w:t>
            </w:r>
            <w:r w:rsidRPr="00D02BE6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993</w:t>
            </w:r>
            <w:r w:rsidRPr="00D02BE6">
              <w:rPr>
                <w:rFonts w:asciiTheme="minorHAnsi" w:eastAsia="Arial" w:hAnsiTheme="minorHAnsi" w:cstheme="minorHAnsi"/>
                <w:spacing w:val="-3"/>
                <w:position w:val="-1"/>
                <w:sz w:val="22"/>
                <w:szCs w:val="22"/>
              </w:rPr>
              <w:t>-</w:t>
            </w:r>
            <w:r w:rsidRPr="00D02BE6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pre</w:t>
            </w:r>
            <w:r w:rsidRPr="00D02BE6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s</w:t>
            </w:r>
            <w:r w:rsidRPr="00D02BE6">
              <w:rPr>
                <w:rFonts w:asciiTheme="minorHAnsi" w:eastAsia="Arial" w:hAnsiTheme="minorHAnsi" w:cstheme="minorHAnsi"/>
                <w:spacing w:val="-3"/>
                <w:position w:val="-1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t)</w:t>
            </w:r>
          </w:p>
          <w:p w14:paraId="4ED08C44" w14:textId="77777777" w:rsidR="00A658A8" w:rsidRPr="00D02BE6" w:rsidRDefault="00D02BE6">
            <w:pPr>
              <w:tabs>
                <w:tab w:val="left" w:pos="560"/>
              </w:tabs>
              <w:spacing w:before="2"/>
              <w:ind w:left="569" w:right="1096" w:hanging="36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02BE6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></w:t>
            </w:r>
            <w:r w:rsidRPr="00D02BE6">
              <w:rPr>
                <w:rFonts w:asciiTheme="minorHAnsi" w:eastAsia="Segoe MDL2 Assets" w:hAnsiTheme="minorHAnsi" w:cstheme="minorHAnsi"/>
                <w:sz w:val="22"/>
                <w:szCs w:val="22"/>
              </w:rPr>
              <w:tab/>
            </w:r>
            <w:r w:rsidRPr="00D02BE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r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D02BE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B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ar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o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hyperlink r:id="rId10">
              <w:r w:rsidRPr="00D02BE6">
                <w:rPr>
                  <w:rFonts w:asciiTheme="minorHAnsi" w:eastAsia="Arial" w:hAnsiTheme="minorHAnsi" w:cstheme="minorHAnsi"/>
                  <w:spacing w:val="-1"/>
                  <w:sz w:val="22"/>
                  <w:szCs w:val="22"/>
                  <w:u w:color="0000FF"/>
                </w:rPr>
                <w:t>B</w:t>
              </w:r>
              <w:r w:rsidRPr="00D02BE6">
                <w:rPr>
                  <w:rFonts w:asciiTheme="minorHAnsi" w:eastAsia="Arial" w:hAnsiTheme="minorHAnsi" w:cstheme="minorHAnsi"/>
                  <w:spacing w:val="3"/>
                  <w:sz w:val="22"/>
                  <w:szCs w:val="22"/>
                  <w:u w:color="0000FF"/>
                </w:rPr>
                <w:t>i</w:t>
              </w:r>
              <w:r w:rsidRPr="00D02BE6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  <w:u w:color="0000FF"/>
                </w:rPr>
                <w:t>o</w:t>
              </w:r>
              <w:r w:rsidRPr="00D02BE6">
                <w:rPr>
                  <w:rFonts w:asciiTheme="minorHAnsi" w:eastAsia="Arial" w:hAnsiTheme="minorHAnsi" w:cstheme="minorHAnsi"/>
                  <w:spacing w:val="-7"/>
                  <w:sz w:val="22"/>
                  <w:szCs w:val="22"/>
                  <w:u w:color="0000FF"/>
                </w:rPr>
                <w:t>m</w:t>
              </w:r>
              <w:r w:rsidRPr="00D02BE6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  <w:u w:color="0000FF"/>
                </w:rPr>
                <w:t>ed</w:t>
              </w:r>
              <w:r w:rsidRPr="00D02BE6">
                <w:rPr>
                  <w:rFonts w:asciiTheme="minorHAnsi" w:eastAsia="Arial" w:hAnsiTheme="minorHAnsi" w:cstheme="minorHAnsi"/>
                  <w:spacing w:val="3"/>
                  <w:sz w:val="22"/>
                  <w:szCs w:val="22"/>
                  <w:u w:color="0000FF"/>
                </w:rPr>
                <w:t>i</w:t>
              </w:r>
              <w:r w:rsidRPr="00D02BE6">
                <w:rPr>
                  <w:rFonts w:asciiTheme="minorHAnsi" w:eastAsia="Arial" w:hAnsiTheme="minorHAnsi" w:cstheme="minorHAnsi"/>
                  <w:sz w:val="22"/>
                  <w:szCs w:val="22"/>
                  <w:u w:color="0000FF"/>
                </w:rPr>
                <w:t>c</w:t>
              </w:r>
              <w:r w:rsidRPr="00D02BE6">
                <w:rPr>
                  <w:rFonts w:asciiTheme="minorHAnsi" w:eastAsia="Arial" w:hAnsiTheme="minorHAnsi" w:cstheme="minorHAnsi"/>
                  <w:spacing w:val="-3"/>
                  <w:sz w:val="22"/>
                  <w:szCs w:val="22"/>
                  <w:u w:color="0000FF"/>
                </w:rPr>
                <w:t>a</w:t>
              </w:r>
              <w:r w:rsidRPr="00D02BE6">
                <w:rPr>
                  <w:rFonts w:asciiTheme="minorHAnsi" w:eastAsia="Arial" w:hAnsiTheme="minorHAnsi" w:cstheme="minorHAnsi"/>
                  <w:sz w:val="22"/>
                  <w:szCs w:val="22"/>
                  <w:u w:color="0000FF"/>
                </w:rPr>
                <w:t>l</w:t>
              </w:r>
              <w:r w:rsidRPr="00D02BE6">
                <w:rPr>
                  <w:rFonts w:asciiTheme="minorHAnsi" w:eastAsia="Arial" w:hAnsiTheme="minorHAnsi" w:cstheme="minorHAnsi"/>
                  <w:spacing w:val="3"/>
                  <w:sz w:val="22"/>
                  <w:szCs w:val="22"/>
                  <w:u w:color="0000FF"/>
                </w:rPr>
                <w:t xml:space="preserve"> </w:t>
              </w:r>
              <w:r w:rsidRPr="00D02BE6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  <w:u w:color="0000FF"/>
                </w:rPr>
                <w:t>In</w:t>
              </w:r>
              <w:r w:rsidRPr="00D02BE6">
                <w:rPr>
                  <w:rFonts w:asciiTheme="minorHAnsi" w:eastAsia="Arial" w:hAnsiTheme="minorHAnsi" w:cstheme="minorHAnsi"/>
                  <w:spacing w:val="-4"/>
                  <w:sz w:val="22"/>
                  <w:szCs w:val="22"/>
                  <w:u w:color="0000FF"/>
                </w:rPr>
                <w:t>s</w:t>
              </w:r>
              <w:r w:rsidRPr="00D02BE6">
                <w:rPr>
                  <w:rFonts w:asciiTheme="minorHAnsi" w:eastAsia="Arial" w:hAnsiTheme="minorHAnsi" w:cstheme="minorHAnsi"/>
                  <w:sz w:val="22"/>
                  <w:szCs w:val="22"/>
                  <w:u w:color="0000FF"/>
                </w:rPr>
                <w:t>t</w:t>
              </w:r>
              <w:r w:rsidRPr="00D02BE6">
                <w:rPr>
                  <w:rFonts w:asciiTheme="minorHAnsi" w:eastAsia="Arial" w:hAnsiTheme="minorHAnsi" w:cstheme="minorHAnsi"/>
                  <w:spacing w:val="2"/>
                  <w:sz w:val="22"/>
                  <w:szCs w:val="22"/>
                  <w:u w:color="0000FF"/>
                </w:rPr>
                <w:t>r</w:t>
              </w:r>
              <w:r w:rsidRPr="00D02BE6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  <w:u w:color="0000FF"/>
                </w:rPr>
                <w:t>u</w:t>
              </w:r>
              <w:r w:rsidRPr="00D02BE6">
                <w:rPr>
                  <w:rFonts w:asciiTheme="minorHAnsi" w:eastAsia="Arial" w:hAnsiTheme="minorHAnsi" w:cstheme="minorHAnsi"/>
                  <w:spacing w:val="-7"/>
                  <w:sz w:val="22"/>
                  <w:szCs w:val="22"/>
                  <w:u w:color="0000FF"/>
                </w:rPr>
                <w:t>m</w:t>
              </w:r>
              <w:r w:rsidRPr="00D02BE6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  <w:u w:color="0000FF"/>
                </w:rPr>
                <w:t>en</w:t>
              </w:r>
              <w:r w:rsidRPr="00D02BE6">
                <w:rPr>
                  <w:rFonts w:asciiTheme="minorHAnsi" w:eastAsia="Arial" w:hAnsiTheme="minorHAnsi" w:cstheme="minorHAnsi"/>
                  <w:sz w:val="22"/>
                  <w:szCs w:val="22"/>
                  <w:u w:color="0000FF"/>
                </w:rPr>
                <w:t>t</w:t>
              </w:r>
              <w:r w:rsidRPr="00D02BE6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  <w:u w:color="0000FF"/>
                </w:rPr>
                <w:t>a</w:t>
              </w:r>
              <w:r w:rsidRPr="00D02BE6">
                <w:rPr>
                  <w:rFonts w:asciiTheme="minorHAnsi" w:eastAsia="Arial" w:hAnsiTheme="minorHAnsi" w:cstheme="minorHAnsi"/>
                  <w:sz w:val="22"/>
                  <w:szCs w:val="22"/>
                  <w:u w:color="0000FF"/>
                </w:rPr>
                <w:t>t</w:t>
              </w:r>
              <w:r w:rsidRPr="00D02BE6">
                <w:rPr>
                  <w:rFonts w:asciiTheme="minorHAnsi" w:eastAsia="Arial" w:hAnsiTheme="minorHAnsi" w:cstheme="minorHAnsi"/>
                  <w:spacing w:val="4"/>
                  <w:sz w:val="22"/>
                  <w:szCs w:val="22"/>
                  <w:u w:color="0000FF"/>
                </w:rPr>
                <w:t>i</w:t>
              </w:r>
              <w:r w:rsidRPr="00D02BE6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  <w:u w:color="0000FF"/>
                </w:rPr>
                <w:t>o</w:t>
              </w:r>
              <w:r w:rsidRPr="00D02BE6">
                <w:rPr>
                  <w:rFonts w:asciiTheme="minorHAnsi" w:eastAsia="Arial" w:hAnsiTheme="minorHAnsi" w:cstheme="minorHAnsi"/>
                  <w:sz w:val="22"/>
                  <w:szCs w:val="22"/>
                  <w:u w:color="0000FF"/>
                </w:rPr>
                <w:t>n</w:t>
              </w:r>
              <w:r w:rsidRPr="00D02BE6">
                <w:rPr>
                  <w:rFonts w:asciiTheme="minorHAnsi" w:eastAsia="Arial" w:hAnsiTheme="minorHAnsi" w:cstheme="minorHAnsi"/>
                  <w:spacing w:val="-7"/>
                  <w:sz w:val="22"/>
                  <w:szCs w:val="22"/>
                  <w:u w:color="0000FF"/>
                </w:rPr>
                <w:t xml:space="preserve"> </w:t>
              </w:r>
              <w:r w:rsidRPr="00D02BE6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  <w:u w:color="0000FF"/>
                </w:rPr>
                <w:t>an</w:t>
              </w:r>
              <w:r w:rsidRPr="00D02BE6">
                <w:rPr>
                  <w:rFonts w:asciiTheme="minorHAnsi" w:eastAsia="Arial" w:hAnsiTheme="minorHAnsi" w:cstheme="minorHAnsi"/>
                  <w:sz w:val="22"/>
                  <w:szCs w:val="22"/>
                  <w:u w:color="0000FF"/>
                </w:rPr>
                <w:t>d</w:t>
              </w:r>
              <w:r w:rsidRPr="00D02BE6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  <w:u w:color="0000FF"/>
                </w:rPr>
                <w:t xml:space="preserve"> </w:t>
              </w:r>
              <w:r w:rsidRPr="00D02BE6">
                <w:rPr>
                  <w:rFonts w:asciiTheme="minorHAnsi" w:eastAsia="Arial" w:hAnsiTheme="minorHAnsi" w:cstheme="minorHAnsi"/>
                  <w:spacing w:val="2"/>
                  <w:sz w:val="22"/>
                  <w:szCs w:val="22"/>
                  <w:u w:color="0000FF"/>
                </w:rPr>
                <w:t>T</w:t>
              </w:r>
              <w:r w:rsidRPr="00D02BE6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  <w:u w:color="0000FF"/>
                </w:rPr>
                <w:t>e</w:t>
              </w:r>
              <w:r w:rsidRPr="00D02BE6">
                <w:rPr>
                  <w:rFonts w:asciiTheme="minorHAnsi" w:eastAsia="Arial" w:hAnsiTheme="minorHAnsi" w:cstheme="minorHAnsi"/>
                  <w:spacing w:val="-4"/>
                  <w:sz w:val="22"/>
                  <w:szCs w:val="22"/>
                  <w:u w:color="0000FF"/>
                </w:rPr>
                <w:t>c</w:t>
              </w:r>
              <w:r w:rsidRPr="00D02BE6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  <w:u w:color="0000FF"/>
                </w:rPr>
                <w:t>hn</w:t>
              </w:r>
              <w:r w:rsidRPr="00D02BE6">
                <w:rPr>
                  <w:rFonts w:asciiTheme="minorHAnsi" w:eastAsia="Arial" w:hAnsiTheme="minorHAnsi" w:cstheme="minorHAnsi"/>
                  <w:spacing w:val="-3"/>
                  <w:sz w:val="22"/>
                  <w:szCs w:val="22"/>
                  <w:u w:color="0000FF"/>
                </w:rPr>
                <w:t>o</w:t>
              </w:r>
              <w:r w:rsidRPr="00D02BE6">
                <w:rPr>
                  <w:rFonts w:asciiTheme="minorHAnsi" w:eastAsia="Arial" w:hAnsiTheme="minorHAnsi" w:cstheme="minorHAnsi"/>
                  <w:spacing w:val="3"/>
                  <w:sz w:val="22"/>
                  <w:szCs w:val="22"/>
                  <w:u w:color="0000FF"/>
                </w:rPr>
                <w:t>l</w:t>
              </w:r>
              <w:r w:rsidRPr="00D02BE6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  <w:u w:color="0000FF"/>
                </w:rPr>
                <w:t>og</w:t>
              </w:r>
              <w:r w:rsidRPr="00D02BE6">
                <w:rPr>
                  <w:rFonts w:asciiTheme="minorHAnsi" w:eastAsia="Arial" w:hAnsiTheme="minorHAnsi" w:cstheme="minorHAnsi"/>
                  <w:sz w:val="22"/>
                  <w:szCs w:val="22"/>
                  <w:u w:color="0000FF"/>
                </w:rPr>
                <w:t>y</w:t>
              </w:r>
              <w:r w:rsidRPr="00D02BE6">
                <w:rPr>
                  <w:rFonts w:asciiTheme="minorHAnsi" w:eastAsia="Arial" w:hAnsiTheme="minorHAnsi" w:cstheme="minorHAnsi"/>
                  <w:spacing w:val="3"/>
                  <w:sz w:val="22"/>
                  <w:szCs w:val="22"/>
                </w:rPr>
                <w:t xml:space="preserve"> </w:t>
              </w:r>
              <w:r w:rsidRPr="00D02BE6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</w:rPr>
                <w:t>(</w:t>
              </w:r>
            </w:hyperlink>
            <w:r w:rsidRPr="00D02BE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AA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M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J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ourn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l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) 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(198</w:t>
            </w:r>
            <w:r w:rsidRPr="00D02BE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7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-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pre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t)</w:t>
            </w:r>
          </w:p>
          <w:p w14:paraId="31A1F60E" w14:textId="77777777" w:rsidR="00A658A8" w:rsidRPr="00D02BE6" w:rsidRDefault="00D02BE6">
            <w:pPr>
              <w:spacing w:line="220" w:lineRule="exact"/>
              <w:ind w:left="20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02BE6">
              <w:rPr>
                <w:rFonts w:asciiTheme="minorHAnsi" w:eastAsia="Segoe MDL2 Assets" w:hAnsiTheme="minorHAnsi" w:cstheme="minorHAnsi"/>
                <w:w w:val="46"/>
                <w:position w:val="-1"/>
                <w:sz w:val="22"/>
                <w:szCs w:val="22"/>
              </w:rPr>
              <w:t xml:space="preserve">         </w:t>
            </w:r>
            <w:r w:rsidRPr="00D02BE6">
              <w:rPr>
                <w:rFonts w:asciiTheme="minorHAnsi" w:eastAsia="Segoe MDL2 Assets" w:hAnsiTheme="minorHAnsi" w:cstheme="minorHAnsi"/>
                <w:spacing w:val="22"/>
                <w:w w:val="46"/>
                <w:position w:val="-1"/>
                <w:sz w:val="22"/>
                <w:szCs w:val="22"/>
              </w:rPr>
              <w:t xml:space="preserve"> </w:t>
            </w:r>
            <w:hyperlink r:id="rId11">
              <w:r w:rsidRPr="00D02BE6">
                <w:rPr>
                  <w:rFonts w:asciiTheme="minorHAnsi" w:eastAsia="Arial" w:hAnsiTheme="minorHAnsi" w:cstheme="minorHAnsi"/>
                  <w:spacing w:val="-1"/>
                  <w:position w:val="-1"/>
                  <w:sz w:val="22"/>
                  <w:szCs w:val="22"/>
                  <w:u w:color="0000FF"/>
                </w:rPr>
                <w:t>AA</w:t>
              </w:r>
              <w:r w:rsidRPr="00D02BE6">
                <w:rPr>
                  <w:rFonts w:asciiTheme="minorHAnsi" w:eastAsia="Arial" w:hAnsiTheme="minorHAnsi" w:cstheme="minorHAnsi"/>
                  <w:spacing w:val="-3"/>
                  <w:position w:val="-1"/>
                  <w:sz w:val="22"/>
                  <w:szCs w:val="22"/>
                  <w:u w:color="0000FF"/>
                </w:rPr>
                <w:t>M</w:t>
              </w:r>
              <w:r w:rsidRPr="00D02BE6">
                <w:rPr>
                  <w:rFonts w:asciiTheme="minorHAnsi" w:eastAsia="Arial" w:hAnsiTheme="minorHAnsi" w:cstheme="minorHAnsi"/>
                  <w:position w:val="-1"/>
                  <w:sz w:val="22"/>
                  <w:szCs w:val="22"/>
                  <w:u w:color="0000FF"/>
                </w:rPr>
                <w:t>I</w:t>
              </w:r>
              <w:r w:rsidRPr="00D02BE6">
                <w:rPr>
                  <w:rFonts w:asciiTheme="minorHAnsi" w:eastAsia="Arial" w:hAnsiTheme="minorHAnsi" w:cstheme="minorHAnsi"/>
                  <w:spacing w:val="1"/>
                  <w:position w:val="-1"/>
                  <w:sz w:val="22"/>
                  <w:szCs w:val="22"/>
                  <w:u w:color="0000FF"/>
                </w:rPr>
                <w:t xml:space="preserve"> </w:t>
              </w:r>
              <w:r w:rsidRPr="00D02BE6">
                <w:rPr>
                  <w:rFonts w:asciiTheme="minorHAnsi" w:eastAsia="Arial" w:hAnsiTheme="minorHAnsi" w:cstheme="minorHAnsi"/>
                  <w:spacing w:val="2"/>
                  <w:position w:val="-1"/>
                  <w:sz w:val="22"/>
                  <w:szCs w:val="22"/>
                  <w:u w:color="0000FF"/>
                </w:rPr>
                <w:t>T</w:t>
              </w:r>
              <w:r w:rsidRPr="00D02BE6">
                <w:rPr>
                  <w:rFonts w:asciiTheme="minorHAnsi" w:eastAsia="Arial" w:hAnsiTheme="minorHAnsi" w:cstheme="minorHAnsi"/>
                  <w:spacing w:val="1"/>
                  <w:position w:val="-1"/>
                  <w:sz w:val="22"/>
                  <w:szCs w:val="22"/>
                  <w:u w:color="0000FF"/>
                </w:rPr>
                <w:t>e</w:t>
              </w:r>
              <w:r w:rsidRPr="00D02BE6">
                <w:rPr>
                  <w:rFonts w:asciiTheme="minorHAnsi" w:eastAsia="Arial" w:hAnsiTheme="minorHAnsi" w:cstheme="minorHAnsi"/>
                  <w:position w:val="-1"/>
                  <w:sz w:val="22"/>
                  <w:szCs w:val="22"/>
                  <w:u w:color="0000FF"/>
                </w:rPr>
                <w:t>c</w:t>
              </w:r>
              <w:r w:rsidRPr="00D02BE6">
                <w:rPr>
                  <w:rFonts w:asciiTheme="minorHAnsi" w:eastAsia="Arial" w:hAnsiTheme="minorHAnsi" w:cstheme="minorHAnsi"/>
                  <w:spacing w:val="1"/>
                  <w:position w:val="-1"/>
                  <w:sz w:val="22"/>
                  <w:szCs w:val="22"/>
                  <w:u w:color="0000FF"/>
                </w:rPr>
                <w:t>hno</w:t>
              </w:r>
              <w:r w:rsidRPr="00D02BE6">
                <w:rPr>
                  <w:rFonts w:asciiTheme="minorHAnsi" w:eastAsia="Arial" w:hAnsiTheme="minorHAnsi" w:cstheme="minorHAnsi"/>
                  <w:spacing w:val="3"/>
                  <w:position w:val="-1"/>
                  <w:sz w:val="22"/>
                  <w:szCs w:val="22"/>
                  <w:u w:color="0000FF"/>
                </w:rPr>
                <w:t>l</w:t>
              </w:r>
              <w:r w:rsidRPr="00D02BE6">
                <w:rPr>
                  <w:rFonts w:asciiTheme="minorHAnsi" w:eastAsia="Arial" w:hAnsiTheme="minorHAnsi" w:cstheme="minorHAnsi"/>
                  <w:spacing w:val="1"/>
                  <w:position w:val="-1"/>
                  <w:sz w:val="22"/>
                  <w:szCs w:val="22"/>
                  <w:u w:color="0000FF"/>
                </w:rPr>
                <w:t>og</w:t>
              </w:r>
              <w:r w:rsidRPr="00D02BE6">
                <w:rPr>
                  <w:rFonts w:asciiTheme="minorHAnsi" w:eastAsia="Arial" w:hAnsiTheme="minorHAnsi" w:cstheme="minorHAnsi"/>
                  <w:position w:val="-1"/>
                  <w:sz w:val="22"/>
                  <w:szCs w:val="22"/>
                  <w:u w:color="0000FF"/>
                </w:rPr>
                <w:t xml:space="preserve">y </w:t>
              </w:r>
              <w:r w:rsidRPr="00D02BE6">
                <w:rPr>
                  <w:rFonts w:asciiTheme="minorHAnsi" w:eastAsia="Arial" w:hAnsiTheme="minorHAnsi" w:cstheme="minorHAnsi"/>
                  <w:spacing w:val="-2"/>
                  <w:position w:val="-1"/>
                  <w:sz w:val="22"/>
                  <w:szCs w:val="22"/>
                  <w:u w:color="0000FF"/>
                </w:rPr>
                <w:t>M</w:t>
              </w:r>
              <w:r w:rsidRPr="00D02BE6">
                <w:rPr>
                  <w:rFonts w:asciiTheme="minorHAnsi" w:eastAsia="Arial" w:hAnsiTheme="minorHAnsi" w:cstheme="minorHAnsi"/>
                  <w:spacing w:val="1"/>
                  <w:position w:val="-1"/>
                  <w:sz w:val="22"/>
                  <w:szCs w:val="22"/>
                  <w:u w:color="0000FF"/>
                </w:rPr>
                <w:t>an</w:t>
              </w:r>
              <w:r w:rsidRPr="00D02BE6">
                <w:rPr>
                  <w:rFonts w:asciiTheme="minorHAnsi" w:eastAsia="Arial" w:hAnsiTheme="minorHAnsi" w:cstheme="minorHAnsi"/>
                  <w:spacing w:val="-3"/>
                  <w:position w:val="-1"/>
                  <w:sz w:val="22"/>
                  <w:szCs w:val="22"/>
                  <w:u w:color="0000FF"/>
                </w:rPr>
                <w:t>a</w:t>
              </w:r>
              <w:r w:rsidRPr="00D02BE6">
                <w:rPr>
                  <w:rFonts w:asciiTheme="minorHAnsi" w:eastAsia="Arial" w:hAnsiTheme="minorHAnsi" w:cstheme="minorHAnsi"/>
                  <w:spacing w:val="1"/>
                  <w:position w:val="-1"/>
                  <w:sz w:val="22"/>
                  <w:szCs w:val="22"/>
                  <w:u w:color="0000FF"/>
                </w:rPr>
                <w:t>ge</w:t>
              </w:r>
              <w:r w:rsidRPr="00D02BE6">
                <w:rPr>
                  <w:rFonts w:asciiTheme="minorHAnsi" w:eastAsia="Arial" w:hAnsiTheme="minorHAnsi" w:cstheme="minorHAnsi"/>
                  <w:spacing w:val="-7"/>
                  <w:position w:val="-1"/>
                  <w:sz w:val="22"/>
                  <w:szCs w:val="22"/>
                  <w:u w:color="0000FF"/>
                </w:rPr>
                <w:t>m</w:t>
              </w:r>
              <w:r w:rsidRPr="00D02BE6">
                <w:rPr>
                  <w:rFonts w:asciiTheme="minorHAnsi" w:eastAsia="Arial" w:hAnsiTheme="minorHAnsi" w:cstheme="minorHAnsi"/>
                  <w:spacing w:val="1"/>
                  <w:position w:val="-1"/>
                  <w:sz w:val="22"/>
                  <w:szCs w:val="22"/>
                  <w:u w:color="0000FF"/>
                </w:rPr>
                <w:t>en</w:t>
              </w:r>
              <w:r w:rsidRPr="00D02BE6">
                <w:rPr>
                  <w:rFonts w:asciiTheme="minorHAnsi" w:eastAsia="Arial" w:hAnsiTheme="minorHAnsi" w:cstheme="minorHAnsi"/>
                  <w:position w:val="-1"/>
                  <w:sz w:val="22"/>
                  <w:szCs w:val="22"/>
                  <w:u w:color="0000FF"/>
                </w:rPr>
                <w:t>t</w:t>
              </w:r>
              <w:r w:rsidRPr="00D02BE6">
                <w:rPr>
                  <w:rFonts w:asciiTheme="minorHAnsi" w:eastAsia="Arial" w:hAnsiTheme="minorHAnsi" w:cstheme="minorHAnsi"/>
                  <w:spacing w:val="1"/>
                  <w:position w:val="-1"/>
                  <w:sz w:val="22"/>
                  <w:szCs w:val="22"/>
                  <w:u w:color="0000FF"/>
                </w:rPr>
                <w:t xml:space="preserve"> </w:t>
              </w:r>
              <w:r w:rsidRPr="00D02BE6">
                <w:rPr>
                  <w:rFonts w:asciiTheme="minorHAnsi" w:eastAsia="Arial" w:hAnsiTheme="minorHAnsi" w:cstheme="minorHAnsi"/>
                  <w:position w:val="-1"/>
                  <w:sz w:val="22"/>
                  <w:szCs w:val="22"/>
                  <w:u w:color="0000FF"/>
                </w:rPr>
                <w:t>Co</w:t>
              </w:r>
              <w:r w:rsidRPr="00D02BE6">
                <w:rPr>
                  <w:rFonts w:asciiTheme="minorHAnsi" w:eastAsia="Arial" w:hAnsiTheme="minorHAnsi" w:cstheme="minorHAnsi"/>
                  <w:spacing w:val="1"/>
                  <w:position w:val="-1"/>
                  <w:sz w:val="22"/>
                  <w:szCs w:val="22"/>
                  <w:u w:color="0000FF"/>
                </w:rPr>
                <w:t>un</w:t>
              </w:r>
              <w:r w:rsidRPr="00D02BE6">
                <w:rPr>
                  <w:rFonts w:asciiTheme="minorHAnsi" w:eastAsia="Arial" w:hAnsiTheme="minorHAnsi" w:cstheme="minorHAnsi"/>
                  <w:position w:val="-1"/>
                  <w:sz w:val="22"/>
                  <w:szCs w:val="22"/>
                  <w:u w:color="0000FF"/>
                </w:rPr>
                <w:t>cil</w:t>
              </w:r>
              <w:r w:rsidRPr="00D02BE6">
                <w:rPr>
                  <w:rFonts w:asciiTheme="minorHAnsi" w:eastAsia="Arial" w:hAnsiTheme="minorHAnsi" w:cstheme="minorHAnsi"/>
                  <w:spacing w:val="8"/>
                  <w:position w:val="-1"/>
                  <w:sz w:val="22"/>
                  <w:szCs w:val="22"/>
                </w:rPr>
                <w:t xml:space="preserve"> </w:t>
              </w:r>
              <w:r w:rsidRPr="00D02BE6">
                <w:rPr>
                  <w:rFonts w:asciiTheme="minorHAnsi" w:eastAsia="Arial" w:hAnsiTheme="minorHAnsi" w:cstheme="minorHAnsi"/>
                  <w:spacing w:val="-3"/>
                  <w:position w:val="-1"/>
                  <w:sz w:val="22"/>
                  <w:szCs w:val="22"/>
                </w:rPr>
                <w:t>(</w:t>
              </w:r>
            </w:hyperlink>
            <w:r w:rsidRPr="00D02BE6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200</w:t>
            </w:r>
            <w:r w:rsidRPr="00D02BE6">
              <w:rPr>
                <w:rFonts w:asciiTheme="minorHAnsi" w:eastAsia="Arial" w:hAnsiTheme="minorHAnsi" w:cstheme="minorHAnsi"/>
                <w:spacing w:val="-3"/>
                <w:position w:val="-1"/>
                <w:sz w:val="22"/>
                <w:szCs w:val="22"/>
              </w:rPr>
              <w:t>4</w:t>
            </w:r>
            <w:r w:rsidRPr="00D02BE6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-pre</w:t>
            </w:r>
            <w:r w:rsidRPr="00D02BE6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s</w:t>
            </w:r>
            <w:r w:rsidRPr="00D02BE6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pacing w:val="-3"/>
                <w:position w:val="-1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t)</w:t>
            </w:r>
          </w:p>
          <w:p w14:paraId="2D693966" w14:textId="77777777" w:rsidR="00A658A8" w:rsidRPr="00D02BE6" w:rsidRDefault="00D02BE6">
            <w:pPr>
              <w:spacing w:before="2"/>
              <w:ind w:left="20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02BE6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 </w:t>
            </w:r>
            <w:r w:rsidRPr="00D02BE6">
              <w:rPr>
                <w:rFonts w:asciiTheme="minorHAnsi" w:eastAsia="Segoe MDL2 Assets" w:hAnsiTheme="minorHAnsi" w:cstheme="minorHAnsi"/>
                <w:spacing w:val="17"/>
                <w:w w:val="46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Ch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Na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t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on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l </w:t>
            </w:r>
            <w:r w:rsidRPr="00D02BE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F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r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t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ss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c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t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ion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(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D02BE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PA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) </w:t>
            </w:r>
            <w:r w:rsidRPr="00D02BE6">
              <w:rPr>
                <w:rFonts w:asciiTheme="minorHAnsi" w:eastAsia="Arial" w:hAnsiTheme="minorHAnsi" w:cstheme="minorHAnsi"/>
                <w:spacing w:val="-47"/>
                <w:sz w:val="22"/>
                <w:szCs w:val="22"/>
              </w:rPr>
              <w:t xml:space="preserve"> </w:t>
            </w:r>
            <w:hyperlink r:id="rId12">
              <w:r w:rsidRPr="00D02BE6">
                <w:rPr>
                  <w:rFonts w:asciiTheme="minorHAnsi" w:eastAsia="Arial" w:hAnsiTheme="minorHAnsi" w:cstheme="minorHAnsi"/>
                  <w:spacing w:val="-3"/>
                  <w:sz w:val="22"/>
                  <w:szCs w:val="22"/>
                  <w:u w:color="800080"/>
                </w:rPr>
                <w:t>M</w:t>
              </w:r>
              <w:r w:rsidRPr="00D02BE6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  <w:u w:color="800080"/>
                </w:rPr>
                <w:t>ed</w:t>
              </w:r>
              <w:r w:rsidRPr="00D02BE6">
                <w:rPr>
                  <w:rFonts w:asciiTheme="minorHAnsi" w:eastAsia="Arial" w:hAnsiTheme="minorHAnsi" w:cstheme="minorHAnsi"/>
                  <w:spacing w:val="3"/>
                  <w:sz w:val="22"/>
                  <w:szCs w:val="22"/>
                  <w:u w:color="800080"/>
                </w:rPr>
                <w:t>i</w:t>
              </w:r>
              <w:r w:rsidRPr="00D02BE6">
                <w:rPr>
                  <w:rFonts w:asciiTheme="minorHAnsi" w:eastAsia="Arial" w:hAnsiTheme="minorHAnsi" w:cstheme="minorHAnsi"/>
                  <w:sz w:val="22"/>
                  <w:szCs w:val="22"/>
                  <w:u w:color="800080"/>
                </w:rPr>
                <w:t>c</w:t>
              </w:r>
              <w:r w:rsidRPr="00D02BE6">
                <w:rPr>
                  <w:rFonts w:asciiTheme="minorHAnsi" w:eastAsia="Arial" w:hAnsiTheme="minorHAnsi" w:cstheme="minorHAnsi"/>
                  <w:spacing w:val="-3"/>
                  <w:sz w:val="22"/>
                  <w:szCs w:val="22"/>
                  <w:u w:color="800080"/>
                </w:rPr>
                <w:t>a</w:t>
              </w:r>
              <w:r w:rsidRPr="00D02BE6">
                <w:rPr>
                  <w:rFonts w:asciiTheme="minorHAnsi" w:eastAsia="Arial" w:hAnsiTheme="minorHAnsi" w:cstheme="minorHAnsi"/>
                  <w:sz w:val="22"/>
                  <w:szCs w:val="22"/>
                  <w:u w:color="800080"/>
                </w:rPr>
                <w:t>l</w:t>
              </w:r>
              <w:r w:rsidRPr="00D02BE6">
                <w:rPr>
                  <w:rFonts w:asciiTheme="minorHAnsi" w:eastAsia="Arial" w:hAnsiTheme="minorHAnsi" w:cstheme="minorHAnsi"/>
                  <w:spacing w:val="3"/>
                  <w:sz w:val="22"/>
                  <w:szCs w:val="22"/>
                  <w:u w:color="800080"/>
                </w:rPr>
                <w:t xml:space="preserve"> </w:t>
              </w:r>
              <w:r w:rsidRPr="00D02BE6">
                <w:rPr>
                  <w:rFonts w:asciiTheme="minorHAnsi" w:eastAsia="Arial" w:hAnsiTheme="minorHAnsi" w:cstheme="minorHAnsi"/>
                  <w:spacing w:val="-1"/>
                  <w:sz w:val="22"/>
                  <w:szCs w:val="22"/>
                  <w:u w:color="800080"/>
                </w:rPr>
                <w:t>E</w:t>
              </w:r>
              <w:r w:rsidRPr="00D02BE6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  <w:u w:color="800080"/>
                </w:rPr>
                <w:t>q</w:t>
              </w:r>
              <w:r w:rsidRPr="00D02BE6">
                <w:rPr>
                  <w:rFonts w:asciiTheme="minorHAnsi" w:eastAsia="Arial" w:hAnsiTheme="minorHAnsi" w:cstheme="minorHAnsi"/>
                  <w:spacing w:val="-3"/>
                  <w:sz w:val="22"/>
                  <w:szCs w:val="22"/>
                  <w:u w:color="800080"/>
                </w:rPr>
                <w:t>u</w:t>
              </w:r>
              <w:r w:rsidRPr="00D02BE6">
                <w:rPr>
                  <w:rFonts w:asciiTheme="minorHAnsi" w:eastAsia="Arial" w:hAnsiTheme="minorHAnsi" w:cstheme="minorHAnsi"/>
                  <w:spacing w:val="3"/>
                  <w:sz w:val="22"/>
                  <w:szCs w:val="22"/>
                  <w:u w:color="800080"/>
                </w:rPr>
                <w:t>i</w:t>
              </w:r>
              <w:r w:rsidRPr="00D02BE6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  <w:u w:color="800080"/>
                </w:rPr>
                <w:t>p</w:t>
              </w:r>
              <w:r w:rsidRPr="00D02BE6">
                <w:rPr>
                  <w:rFonts w:asciiTheme="minorHAnsi" w:eastAsia="Arial" w:hAnsiTheme="minorHAnsi" w:cstheme="minorHAnsi"/>
                  <w:spacing w:val="-7"/>
                  <w:sz w:val="22"/>
                  <w:szCs w:val="22"/>
                  <w:u w:color="800080"/>
                </w:rPr>
                <w:t>m</w:t>
              </w:r>
              <w:r w:rsidRPr="00D02BE6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  <w:u w:color="800080"/>
                </w:rPr>
                <w:t>en</w:t>
              </w:r>
              <w:r w:rsidRPr="00D02BE6">
                <w:rPr>
                  <w:rFonts w:asciiTheme="minorHAnsi" w:eastAsia="Arial" w:hAnsiTheme="minorHAnsi" w:cstheme="minorHAnsi"/>
                  <w:sz w:val="22"/>
                  <w:szCs w:val="22"/>
                  <w:u w:color="800080"/>
                </w:rPr>
                <w:t>t</w:t>
              </w:r>
              <w:r w:rsidRPr="00D02BE6">
                <w:rPr>
                  <w:rFonts w:asciiTheme="minorHAnsi" w:eastAsia="Arial" w:hAnsiTheme="minorHAnsi" w:cstheme="minorHAnsi"/>
                  <w:spacing w:val="3"/>
                  <w:sz w:val="22"/>
                  <w:szCs w:val="22"/>
                  <w:u w:color="800080"/>
                </w:rPr>
                <w:t xml:space="preserve"> </w:t>
              </w:r>
              <w:r w:rsidRPr="00D02BE6">
                <w:rPr>
                  <w:rFonts w:asciiTheme="minorHAnsi" w:eastAsia="Arial" w:hAnsiTheme="minorHAnsi" w:cstheme="minorHAnsi"/>
                  <w:spacing w:val="2"/>
                  <w:sz w:val="22"/>
                  <w:szCs w:val="22"/>
                  <w:u w:color="800080"/>
                </w:rPr>
                <w:t>T</w:t>
              </w:r>
              <w:r w:rsidRPr="00D02BE6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  <w:u w:color="800080"/>
                </w:rPr>
                <w:t>e</w:t>
              </w:r>
              <w:r w:rsidRPr="00D02BE6">
                <w:rPr>
                  <w:rFonts w:asciiTheme="minorHAnsi" w:eastAsia="Arial" w:hAnsiTheme="minorHAnsi" w:cstheme="minorHAnsi"/>
                  <w:sz w:val="22"/>
                  <w:szCs w:val="22"/>
                  <w:u w:color="800080"/>
                </w:rPr>
                <w:t>c</w:t>
              </w:r>
              <w:r w:rsidRPr="00D02BE6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  <w:u w:color="800080"/>
                </w:rPr>
                <w:t>h</w:t>
              </w:r>
              <w:r w:rsidRPr="00D02BE6">
                <w:rPr>
                  <w:rFonts w:asciiTheme="minorHAnsi" w:eastAsia="Arial" w:hAnsiTheme="minorHAnsi" w:cstheme="minorHAnsi"/>
                  <w:spacing w:val="-3"/>
                  <w:sz w:val="22"/>
                  <w:szCs w:val="22"/>
                  <w:u w:color="800080"/>
                </w:rPr>
                <w:t>n</w:t>
              </w:r>
              <w:r w:rsidRPr="00D02BE6">
                <w:rPr>
                  <w:rFonts w:asciiTheme="minorHAnsi" w:eastAsia="Arial" w:hAnsiTheme="minorHAnsi" w:cstheme="minorHAnsi"/>
                  <w:spacing w:val="3"/>
                  <w:sz w:val="22"/>
                  <w:szCs w:val="22"/>
                  <w:u w:color="800080"/>
                </w:rPr>
                <w:t>i</w:t>
              </w:r>
              <w:r w:rsidRPr="00D02BE6">
                <w:rPr>
                  <w:rFonts w:asciiTheme="minorHAnsi" w:eastAsia="Arial" w:hAnsiTheme="minorHAnsi" w:cstheme="minorHAnsi"/>
                  <w:sz w:val="22"/>
                  <w:szCs w:val="22"/>
                  <w:u w:color="800080"/>
                </w:rPr>
                <w:t>c</w:t>
              </w:r>
              <w:r w:rsidRPr="00D02BE6">
                <w:rPr>
                  <w:rFonts w:asciiTheme="minorHAnsi" w:eastAsia="Arial" w:hAnsiTheme="minorHAnsi" w:cstheme="minorHAnsi"/>
                  <w:spacing w:val="-3"/>
                  <w:sz w:val="22"/>
                  <w:szCs w:val="22"/>
                  <w:u w:color="800080"/>
                </w:rPr>
                <w:t>a</w:t>
              </w:r>
              <w:r w:rsidRPr="00D02BE6">
                <w:rPr>
                  <w:rFonts w:asciiTheme="minorHAnsi" w:eastAsia="Arial" w:hAnsiTheme="minorHAnsi" w:cstheme="minorHAnsi"/>
                  <w:sz w:val="22"/>
                  <w:szCs w:val="22"/>
                  <w:u w:color="800080"/>
                </w:rPr>
                <w:t>l</w:t>
              </w:r>
            </w:hyperlink>
          </w:p>
          <w:p w14:paraId="38CBCE61" w14:textId="77777777" w:rsidR="00A658A8" w:rsidRPr="00D02BE6" w:rsidRDefault="00D02BE6">
            <w:pPr>
              <w:spacing w:before="2"/>
              <w:ind w:left="56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hyperlink r:id="rId13">
              <w:r w:rsidRPr="00D02BE6">
                <w:rPr>
                  <w:rFonts w:asciiTheme="minorHAnsi" w:eastAsia="Arial" w:hAnsiTheme="minorHAnsi" w:cstheme="minorHAnsi"/>
                  <w:sz w:val="22"/>
                  <w:szCs w:val="22"/>
                  <w:u w:color="800080"/>
                </w:rPr>
                <w:t>C</w:t>
              </w:r>
              <w:r w:rsidRPr="00D02BE6">
                <w:rPr>
                  <w:rFonts w:asciiTheme="minorHAnsi" w:eastAsia="Arial" w:hAnsiTheme="minorHAnsi" w:cstheme="minorHAnsi"/>
                  <w:spacing w:val="4"/>
                  <w:sz w:val="22"/>
                  <w:szCs w:val="22"/>
                  <w:u w:color="800080"/>
                </w:rPr>
                <w:t>o</w:t>
              </w:r>
              <w:r w:rsidRPr="00D02BE6">
                <w:rPr>
                  <w:rFonts w:asciiTheme="minorHAnsi" w:eastAsia="Arial" w:hAnsiTheme="minorHAnsi" w:cstheme="minorHAnsi"/>
                  <w:spacing w:val="-3"/>
                  <w:sz w:val="22"/>
                  <w:szCs w:val="22"/>
                  <w:u w:color="800080"/>
                </w:rPr>
                <w:t>m</w:t>
              </w:r>
              <w:r w:rsidRPr="00D02BE6">
                <w:rPr>
                  <w:rFonts w:asciiTheme="minorHAnsi" w:eastAsia="Arial" w:hAnsiTheme="minorHAnsi" w:cstheme="minorHAnsi"/>
                  <w:spacing w:val="-6"/>
                  <w:sz w:val="22"/>
                  <w:szCs w:val="22"/>
                  <w:u w:color="800080"/>
                </w:rPr>
                <w:t>m</w:t>
              </w:r>
              <w:r w:rsidRPr="00D02BE6">
                <w:rPr>
                  <w:rFonts w:asciiTheme="minorHAnsi" w:eastAsia="Arial" w:hAnsiTheme="minorHAnsi" w:cstheme="minorHAnsi"/>
                  <w:spacing w:val="3"/>
                  <w:sz w:val="22"/>
                  <w:szCs w:val="22"/>
                  <w:u w:color="800080"/>
                </w:rPr>
                <w:t>i</w:t>
              </w:r>
              <w:r w:rsidRPr="00D02BE6">
                <w:rPr>
                  <w:rFonts w:asciiTheme="minorHAnsi" w:eastAsia="Arial" w:hAnsiTheme="minorHAnsi" w:cstheme="minorHAnsi"/>
                  <w:sz w:val="22"/>
                  <w:szCs w:val="22"/>
                  <w:u w:color="800080"/>
                </w:rPr>
                <w:t>t</w:t>
              </w:r>
              <w:r w:rsidRPr="00D02BE6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  <w:u w:color="800080"/>
                </w:rPr>
                <w:t>te</w:t>
              </w:r>
              <w:r w:rsidRPr="00D02BE6">
                <w:rPr>
                  <w:rFonts w:asciiTheme="minorHAnsi" w:eastAsia="Arial" w:hAnsiTheme="minorHAnsi" w:cstheme="minorHAnsi"/>
                  <w:sz w:val="22"/>
                  <w:szCs w:val="22"/>
                  <w:u w:color="800080"/>
                </w:rPr>
                <w:t>e</w:t>
              </w:r>
              <w:r w:rsidRPr="00D02BE6">
                <w:rPr>
                  <w:rFonts w:asciiTheme="minorHAnsi" w:eastAsia="Arial" w:hAnsiTheme="minorHAnsi" w:cstheme="minorHAnsi"/>
                  <w:spacing w:val="2"/>
                  <w:sz w:val="22"/>
                  <w:szCs w:val="22"/>
                </w:rPr>
                <w:t xml:space="preserve"> </w:t>
              </w:r>
              <w:r w:rsidRPr="00D02BE6">
                <w:rPr>
                  <w:rFonts w:asciiTheme="minorHAnsi" w:eastAsia="Arial" w:hAnsiTheme="minorHAnsi" w:cstheme="minorHAnsi"/>
                  <w:spacing w:val="2"/>
                  <w:sz w:val="22"/>
                  <w:szCs w:val="22"/>
                </w:rPr>
                <w:t>(</w:t>
              </w:r>
            </w:hyperlink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0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7</w:t>
            </w:r>
            <w:r w:rsidRPr="00D02BE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-</w:t>
            </w:r>
            <w:r w:rsidRPr="00D02BE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re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)</w:t>
            </w:r>
          </w:p>
          <w:p w14:paraId="7DB92E49" w14:textId="77777777" w:rsidR="00A658A8" w:rsidRPr="00D02BE6" w:rsidRDefault="00D02BE6">
            <w:pPr>
              <w:spacing w:before="1"/>
              <w:ind w:left="20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02BE6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 </w:t>
            </w:r>
            <w:r w:rsidRPr="00D02BE6">
              <w:rPr>
                <w:rFonts w:asciiTheme="minorHAnsi" w:eastAsia="Segoe MDL2 Assets" w:hAnsiTheme="minorHAnsi" w:cstheme="minorHAnsi"/>
                <w:spacing w:val="22"/>
                <w:w w:val="46"/>
                <w:sz w:val="22"/>
                <w:szCs w:val="22"/>
              </w:rPr>
              <w:t xml:space="preserve"> </w:t>
            </w:r>
            <w:hyperlink r:id="rId14">
              <w:r w:rsidRPr="00D02BE6">
                <w:rPr>
                  <w:rFonts w:asciiTheme="minorHAnsi" w:eastAsia="Arial" w:hAnsiTheme="minorHAnsi" w:cstheme="minorHAnsi"/>
                  <w:spacing w:val="-1"/>
                  <w:sz w:val="22"/>
                  <w:szCs w:val="22"/>
                  <w:u w:color="0000FF"/>
                </w:rPr>
                <w:t>E</w:t>
              </w:r>
              <w:r w:rsidRPr="00D02BE6">
                <w:rPr>
                  <w:rFonts w:asciiTheme="minorHAnsi" w:eastAsia="Arial" w:hAnsiTheme="minorHAnsi" w:cstheme="minorHAnsi"/>
                  <w:sz w:val="22"/>
                  <w:szCs w:val="22"/>
                  <w:u w:color="0000FF"/>
                </w:rPr>
                <w:t>C</w:t>
              </w:r>
              <w:r w:rsidRPr="00D02BE6">
                <w:rPr>
                  <w:rFonts w:asciiTheme="minorHAnsi" w:eastAsia="Arial" w:hAnsiTheme="minorHAnsi" w:cstheme="minorHAnsi"/>
                  <w:spacing w:val="-1"/>
                  <w:sz w:val="22"/>
                  <w:szCs w:val="22"/>
                  <w:u w:color="0000FF"/>
                </w:rPr>
                <w:t>R</w:t>
              </w:r>
              <w:r w:rsidRPr="00D02BE6">
                <w:rPr>
                  <w:rFonts w:asciiTheme="minorHAnsi" w:eastAsia="Arial" w:hAnsiTheme="minorHAnsi" w:cstheme="minorHAnsi"/>
                  <w:sz w:val="22"/>
                  <w:szCs w:val="22"/>
                  <w:u w:color="0000FF"/>
                </w:rPr>
                <w:t>I</w:t>
              </w:r>
              <w:r w:rsidRPr="00D02BE6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  <w:u w:color="0000FF"/>
                </w:rPr>
                <w:t xml:space="preserve"> </w:t>
              </w:r>
              <w:r w:rsidRPr="00D02BE6">
                <w:rPr>
                  <w:rFonts w:asciiTheme="minorHAnsi" w:eastAsia="Arial" w:hAnsiTheme="minorHAnsi" w:cstheme="minorHAnsi"/>
                  <w:sz w:val="22"/>
                  <w:szCs w:val="22"/>
                  <w:u w:color="0000FF"/>
                </w:rPr>
                <w:t>I</w:t>
              </w:r>
              <w:r w:rsidRPr="00D02BE6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  <w:u w:color="0000FF"/>
                </w:rPr>
                <w:t>n</w:t>
              </w:r>
              <w:r w:rsidRPr="00D02BE6">
                <w:rPr>
                  <w:rFonts w:asciiTheme="minorHAnsi" w:eastAsia="Arial" w:hAnsiTheme="minorHAnsi" w:cstheme="minorHAnsi"/>
                  <w:sz w:val="22"/>
                  <w:szCs w:val="22"/>
                  <w:u w:color="0000FF"/>
                </w:rPr>
                <w:t>st</w:t>
              </w:r>
              <w:r w:rsidRPr="00D02BE6">
                <w:rPr>
                  <w:rFonts w:asciiTheme="minorHAnsi" w:eastAsia="Arial" w:hAnsiTheme="minorHAnsi" w:cstheme="minorHAnsi"/>
                  <w:spacing w:val="4"/>
                  <w:sz w:val="22"/>
                  <w:szCs w:val="22"/>
                  <w:u w:color="0000FF"/>
                </w:rPr>
                <w:t>i</w:t>
              </w:r>
              <w:r w:rsidRPr="00D02BE6">
                <w:rPr>
                  <w:rFonts w:asciiTheme="minorHAnsi" w:eastAsia="Arial" w:hAnsiTheme="minorHAnsi" w:cstheme="minorHAnsi"/>
                  <w:sz w:val="22"/>
                  <w:szCs w:val="22"/>
                  <w:u w:color="0000FF"/>
                </w:rPr>
                <w:t>t</w:t>
              </w:r>
              <w:r w:rsidRPr="00D02BE6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  <w:u w:color="0000FF"/>
                </w:rPr>
                <w:t>u</w:t>
              </w:r>
              <w:r w:rsidRPr="00D02BE6">
                <w:rPr>
                  <w:rFonts w:asciiTheme="minorHAnsi" w:eastAsia="Arial" w:hAnsiTheme="minorHAnsi" w:cstheme="minorHAnsi"/>
                  <w:spacing w:val="-4"/>
                  <w:sz w:val="22"/>
                  <w:szCs w:val="22"/>
                  <w:u w:color="0000FF"/>
                </w:rPr>
                <w:t>t</w:t>
              </w:r>
              <w:r w:rsidRPr="00D02BE6">
                <w:rPr>
                  <w:rFonts w:asciiTheme="minorHAnsi" w:eastAsia="Arial" w:hAnsiTheme="minorHAnsi" w:cstheme="minorHAnsi"/>
                  <w:sz w:val="22"/>
                  <w:szCs w:val="22"/>
                  <w:u w:color="0000FF"/>
                </w:rPr>
                <w:t>e</w:t>
              </w:r>
              <w:r w:rsidRPr="00D02BE6">
                <w:rPr>
                  <w:rFonts w:asciiTheme="minorHAnsi" w:eastAsia="Arial" w:hAnsiTheme="minorHAnsi" w:cstheme="minorHAnsi"/>
                  <w:spacing w:val="3"/>
                  <w:sz w:val="22"/>
                  <w:szCs w:val="22"/>
                </w:rPr>
                <w:t xml:space="preserve"> </w:t>
              </w:r>
              <w:r w:rsidRPr="00D02BE6">
                <w:rPr>
                  <w:rFonts w:asciiTheme="minorHAnsi" w:eastAsia="Arial" w:hAnsiTheme="minorHAnsi" w:cstheme="minorHAnsi"/>
                  <w:sz w:val="22"/>
                  <w:szCs w:val="22"/>
                </w:rPr>
                <w:t>–</w:t>
              </w:r>
            </w:hyperlink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54"/>
                <w:sz w:val="22"/>
                <w:szCs w:val="22"/>
              </w:rPr>
              <w:t xml:space="preserve"> </w:t>
            </w:r>
            <w:hyperlink r:id="rId15">
              <w:r w:rsidRPr="00D02BE6">
                <w:rPr>
                  <w:rFonts w:asciiTheme="minorHAnsi" w:eastAsia="Arial" w:hAnsiTheme="minorHAnsi" w:cstheme="minorHAnsi"/>
                  <w:sz w:val="22"/>
                  <w:szCs w:val="22"/>
                  <w:u w:color="0000FF"/>
                </w:rPr>
                <w:t>He</w:t>
              </w:r>
              <w:r w:rsidRPr="00D02BE6">
                <w:rPr>
                  <w:rFonts w:asciiTheme="minorHAnsi" w:eastAsia="Arial" w:hAnsiTheme="minorHAnsi" w:cstheme="minorHAnsi"/>
                  <w:spacing w:val="-3"/>
                  <w:sz w:val="22"/>
                  <w:szCs w:val="22"/>
                  <w:u w:color="0000FF"/>
                </w:rPr>
                <w:t>a</w:t>
              </w:r>
              <w:r w:rsidRPr="00D02BE6">
                <w:rPr>
                  <w:rFonts w:asciiTheme="minorHAnsi" w:eastAsia="Arial" w:hAnsiTheme="minorHAnsi" w:cstheme="minorHAnsi"/>
                  <w:spacing w:val="3"/>
                  <w:sz w:val="22"/>
                  <w:szCs w:val="22"/>
                  <w:u w:color="0000FF"/>
                </w:rPr>
                <w:t>l</w:t>
              </w:r>
              <w:r w:rsidRPr="00D02BE6">
                <w:rPr>
                  <w:rFonts w:asciiTheme="minorHAnsi" w:eastAsia="Arial" w:hAnsiTheme="minorHAnsi" w:cstheme="minorHAnsi"/>
                  <w:sz w:val="22"/>
                  <w:szCs w:val="22"/>
                  <w:u w:color="0000FF"/>
                </w:rPr>
                <w:t>th</w:t>
              </w:r>
              <w:r w:rsidRPr="00D02BE6">
                <w:rPr>
                  <w:rFonts w:asciiTheme="minorHAnsi" w:eastAsia="Arial" w:hAnsiTheme="minorHAnsi" w:cstheme="minorHAnsi"/>
                  <w:spacing w:val="-3"/>
                  <w:sz w:val="22"/>
                  <w:szCs w:val="22"/>
                  <w:u w:color="0000FF"/>
                </w:rPr>
                <w:t xml:space="preserve"> </w:t>
              </w:r>
              <w:r w:rsidRPr="00D02BE6">
                <w:rPr>
                  <w:rFonts w:asciiTheme="minorHAnsi" w:eastAsia="Arial" w:hAnsiTheme="minorHAnsi" w:cstheme="minorHAnsi"/>
                  <w:sz w:val="22"/>
                  <w:szCs w:val="22"/>
                  <w:u w:color="0000FF"/>
                </w:rPr>
                <w:t>D</w:t>
              </w:r>
              <w:r w:rsidRPr="00D02BE6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  <w:u w:color="0000FF"/>
                </w:rPr>
                <w:t>e</w:t>
              </w:r>
              <w:r w:rsidRPr="00D02BE6">
                <w:rPr>
                  <w:rFonts w:asciiTheme="minorHAnsi" w:eastAsia="Arial" w:hAnsiTheme="minorHAnsi" w:cstheme="minorHAnsi"/>
                  <w:spacing w:val="-4"/>
                  <w:sz w:val="22"/>
                  <w:szCs w:val="22"/>
                  <w:u w:color="0000FF"/>
                </w:rPr>
                <w:t>v</w:t>
              </w:r>
              <w:r w:rsidRPr="00D02BE6">
                <w:rPr>
                  <w:rFonts w:asciiTheme="minorHAnsi" w:eastAsia="Arial" w:hAnsiTheme="minorHAnsi" w:cstheme="minorHAnsi"/>
                  <w:spacing w:val="3"/>
                  <w:sz w:val="22"/>
                  <w:szCs w:val="22"/>
                  <w:u w:color="0000FF"/>
                </w:rPr>
                <w:t>i</w:t>
              </w:r>
              <w:r w:rsidRPr="00D02BE6">
                <w:rPr>
                  <w:rFonts w:asciiTheme="minorHAnsi" w:eastAsia="Arial" w:hAnsiTheme="minorHAnsi" w:cstheme="minorHAnsi"/>
                  <w:sz w:val="22"/>
                  <w:szCs w:val="22"/>
                  <w:u w:color="0000FF"/>
                </w:rPr>
                <w:t>c</w:t>
              </w:r>
              <w:r w:rsidRPr="00D02BE6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  <w:u w:color="0000FF"/>
                </w:rPr>
                <w:t>e</w:t>
              </w:r>
              <w:r w:rsidRPr="00D02BE6">
                <w:rPr>
                  <w:rFonts w:asciiTheme="minorHAnsi" w:eastAsia="Arial" w:hAnsiTheme="minorHAnsi" w:cstheme="minorHAnsi"/>
                  <w:sz w:val="22"/>
                  <w:szCs w:val="22"/>
                  <w:u w:color="0000FF"/>
                </w:rPr>
                <w:t>s</w:t>
              </w:r>
              <w:r w:rsidRPr="00D02BE6">
                <w:rPr>
                  <w:rFonts w:asciiTheme="minorHAnsi" w:eastAsia="Arial" w:hAnsiTheme="minorHAnsi" w:cstheme="minorHAnsi"/>
                  <w:spacing w:val="2"/>
                  <w:sz w:val="22"/>
                  <w:szCs w:val="22"/>
                  <w:u w:color="0000FF"/>
                </w:rPr>
                <w:t xml:space="preserve"> </w:t>
              </w:r>
              <w:r w:rsidRPr="00D02BE6">
                <w:rPr>
                  <w:rFonts w:asciiTheme="minorHAnsi" w:eastAsia="Arial" w:hAnsiTheme="minorHAnsi" w:cstheme="minorHAnsi"/>
                  <w:sz w:val="22"/>
                  <w:szCs w:val="22"/>
                  <w:u w:color="0000FF"/>
                </w:rPr>
                <w:t>-</w:t>
              </w:r>
              <w:r w:rsidRPr="00D02BE6">
                <w:rPr>
                  <w:rFonts w:asciiTheme="minorHAnsi" w:eastAsia="Arial" w:hAnsiTheme="minorHAnsi" w:cstheme="minorHAnsi"/>
                  <w:spacing w:val="2"/>
                  <w:sz w:val="22"/>
                  <w:szCs w:val="22"/>
                  <w:u w:color="0000FF"/>
                </w:rPr>
                <w:t xml:space="preserve"> </w:t>
              </w:r>
              <w:r w:rsidRPr="00D02BE6">
                <w:rPr>
                  <w:rFonts w:asciiTheme="minorHAnsi" w:eastAsia="Arial" w:hAnsiTheme="minorHAnsi" w:cstheme="minorHAnsi"/>
                  <w:spacing w:val="-1"/>
                  <w:sz w:val="22"/>
                  <w:szCs w:val="22"/>
                  <w:u w:color="0000FF"/>
                </w:rPr>
                <w:t>A</w:t>
              </w:r>
              <w:r w:rsidRPr="00D02BE6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  <w:u w:color="0000FF"/>
                </w:rPr>
                <w:t>d</w:t>
              </w:r>
              <w:r w:rsidRPr="00D02BE6">
                <w:rPr>
                  <w:rFonts w:asciiTheme="minorHAnsi" w:eastAsia="Arial" w:hAnsiTheme="minorHAnsi" w:cstheme="minorHAnsi"/>
                  <w:spacing w:val="-4"/>
                  <w:sz w:val="22"/>
                  <w:szCs w:val="22"/>
                  <w:u w:color="0000FF"/>
                </w:rPr>
                <w:t>v</w:t>
              </w:r>
              <w:r w:rsidRPr="00D02BE6">
                <w:rPr>
                  <w:rFonts w:asciiTheme="minorHAnsi" w:eastAsia="Arial" w:hAnsiTheme="minorHAnsi" w:cstheme="minorHAnsi"/>
                  <w:spacing w:val="3"/>
                  <w:sz w:val="22"/>
                  <w:szCs w:val="22"/>
                  <w:u w:color="0000FF"/>
                </w:rPr>
                <w:t>i</w:t>
              </w:r>
              <w:r w:rsidRPr="00D02BE6">
                <w:rPr>
                  <w:rFonts w:asciiTheme="minorHAnsi" w:eastAsia="Arial" w:hAnsiTheme="minorHAnsi" w:cstheme="minorHAnsi"/>
                  <w:sz w:val="22"/>
                  <w:szCs w:val="22"/>
                  <w:u w:color="0000FF"/>
                </w:rPr>
                <w:t>s</w:t>
              </w:r>
              <w:r w:rsidRPr="00D02BE6">
                <w:rPr>
                  <w:rFonts w:asciiTheme="minorHAnsi" w:eastAsia="Arial" w:hAnsiTheme="minorHAnsi" w:cstheme="minorHAnsi"/>
                  <w:spacing w:val="-3"/>
                  <w:sz w:val="22"/>
                  <w:szCs w:val="22"/>
                  <w:u w:color="0000FF"/>
                </w:rPr>
                <w:t>o</w:t>
              </w:r>
              <w:r w:rsidRPr="00D02BE6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  <w:u w:color="0000FF"/>
                </w:rPr>
                <w:t>r</w:t>
              </w:r>
              <w:r w:rsidRPr="00D02BE6">
                <w:rPr>
                  <w:rFonts w:asciiTheme="minorHAnsi" w:eastAsia="Arial" w:hAnsiTheme="minorHAnsi" w:cstheme="minorHAnsi"/>
                  <w:sz w:val="22"/>
                  <w:szCs w:val="22"/>
                  <w:u w:color="0000FF"/>
                </w:rPr>
                <w:t xml:space="preserve">y </w:t>
              </w:r>
              <w:r w:rsidRPr="00D02BE6">
                <w:rPr>
                  <w:rFonts w:asciiTheme="minorHAnsi" w:eastAsia="Arial" w:hAnsiTheme="minorHAnsi" w:cstheme="minorHAnsi"/>
                  <w:spacing w:val="-1"/>
                  <w:sz w:val="22"/>
                  <w:szCs w:val="22"/>
                  <w:u w:color="0000FF"/>
                </w:rPr>
                <w:t>B</w:t>
              </w:r>
              <w:r w:rsidRPr="00D02BE6">
                <w:rPr>
                  <w:rFonts w:asciiTheme="minorHAnsi" w:eastAsia="Arial" w:hAnsiTheme="minorHAnsi" w:cstheme="minorHAnsi"/>
                  <w:spacing w:val="-3"/>
                  <w:sz w:val="22"/>
                  <w:szCs w:val="22"/>
                  <w:u w:color="0000FF"/>
                </w:rPr>
                <w:t>o</w:t>
              </w:r>
              <w:r w:rsidRPr="00D02BE6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  <w:u w:color="0000FF"/>
                </w:rPr>
                <w:t>ar</w:t>
              </w:r>
              <w:r w:rsidRPr="00D02BE6">
                <w:rPr>
                  <w:rFonts w:asciiTheme="minorHAnsi" w:eastAsia="Arial" w:hAnsiTheme="minorHAnsi" w:cstheme="minorHAnsi"/>
                  <w:sz w:val="22"/>
                  <w:szCs w:val="22"/>
                  <w:u w:color="0000FF"/>
                </w:rPr>
                <w:t>d</w:t>
              </w:r>
              <w:r w:rsidRPr="00D02BE6">
                <w:rPr>
                  <w:rFonts w:asciiTheme="minorHAnsi" w:eastAsia="Arial" w:hAnsiTheme="minorHAnsi" w:cstheme="minorHAnsi"/>
                  <w:spacing w:val="3"/>
                  <w:sz w:val="22"/>
                  <w:szCs w:val="22"/>
                </w:rPr>
                <w:t xml:space="preserve"> </w:t>
              </w:r>
              <w:r w:rsidRPr="00D02BE6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</w:rPr>
                <w:t>(</w:t>
              </w:r>
            </w:hyperlink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2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007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-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2011)</w:t>
            </w:r>
          </w:p>
          <w:p w14:paraId="4431988F" w14:textId="77777777" w:rsidR="00A658A8" w:rsidRPr="00D02BE6" w:rsidRDefault="00D02BE6">
            <w:pPr>
              <w:spacing w:before="2"/>
              <w:ind w:left="20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02BE6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 </w:t>
            </w:r>
            <w:r w:rsidRPr="00D02BE6">
              <w:rPr>
                <w:rFonts w:asciiTheme="minorHAnsi" w:eastAsia="Segoe MDL2 Assets" w:hAnsiTheme="minorHAnsi" w:cstheme="minorHAnsi"/>
                <w:spacing w:val="17"/>
                <w:w w:val="46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201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2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c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p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t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, </w:t>
            </w:r>
            <w:r w:rsidRPr="00D02BE6">
              <w:rPr>
                <w:rFonts w:asciiTheme="minorHAnsi" w:eastAsia="Arial" w:hAnsiTheme="minorHAnsi" w:cstheme="minorHAnsi"/>
                <w:spacing w:val="-52"/>
                <w:sz w:val="22"/>
                <w:szCs w:val="22"/>
              </w:rPr>
              <w:t xml:space="preserve"> </w:t>
            </w:r>
            <w:hyperlink r:id="rId16">
              <w:r w:rsidRPr="00D02BE6">
                <w:rPr>
                  <w:rFonts w:asciiTheme="minorHAnsi" w:eastAsia="Arial" w:hAnsiTheme="minorHAnsi" w:cstheme="minorHAnsi"/>
                  <w:spacing w:val="-3"/>
                  <w:sz w:val="22"/>
                  <w:szCs w:val="22"/>
                  <w:u w:color="0000FF"/>
                </w:rPr>
                <w:t>M</w:t>
              </w:r>
              <w:r w:rsidRPr="00D02BE6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  <w:u w:color="0000FF"/>
                </w:rPr>
                <w:t>ar</w:t>
              </w:r>
              <w:r w:rsidRPr="00D02BE6">
                <w:rPr>
                  <w:rFonts w:asciiTheme="minorHAnsi" w:eastAsia="Arial" w:hAnsiTheme="minorHAnsi" w:cstheme="minorHAnsi"/>
                  <w:sz w:val="22"/>
                  <w:szCs w:val="22"/>
                  <w:u w:color="0000FF"/>
                </w:rPr>
                <w:t xml:space="preserve">v </w:t>
              </w:r>
              <w:r w:rsidRPr="00D02BE6">
                <w:rPr>
                  <w:rFonts w:asciiTheme="minorHAnsi" w:eastAsia="Arial" w:hAnsiTheme="minorHAnsi" w:cstheme="minorHAnsi"/>
                  <w:spacing w:val="-1"/>
                  <w:sz w:val="22"/>
                  <w:szCs w:val="22"/>
                  <w:u w:color="0000FF"/>
                </w:rPr>
                <w:t>S</w:t>
              </w:r>
              <w:r w:rsidRPr="00D02BE6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  <w:u w:color="0000FF"/>
                </w:rPr>
                <w:t>heph</w:t>
              </w:r>
              <w:r w:rsidRPr="00D02BE6">
                <w:rPr>
                  <w:rFonts w:asciiTheme="minorHAnsi" w:eastAsia="Arial" w:hAnsiTheme="minorHAnsi" w:cstheme="minorHAnsi"/>
                  <w:spacing w:val="-3"/>
                  <w:sz w:val="22"/>
                  <w:szCs w:val="22"/>
                  <w:u w:color="0000FF"/>
                </w:rPr>
                <w:t>e</w:t>
              </w:r>
              <w:r w:rsidRPr="00D02BE6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  <w:u w:color="0000FF"/>
                </w:rPr>
                <w:t>r</w:t>
              </w:r>
              <w:r w:rsidRPr="00D02BE6">
                <w:rPr>
                  <w:rFonts w:asciiTheme="minorHAnsi" w:eastAsia="Arial" w:hAnsiTheme="minorHAnsi" w:cstheme="minorHAnsi"/>
                  <w:sz w:val="22"/>
                  <w:szCs w:val="22"/>
                  <w:u w:color="0000FF"/>
                </w:rPr>
                <w:t>d</w:t>
              </w:r>
              <w:r w:rsidRPr="00D02BE6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  <w:u w:color="0000FF"/>
                </w:rPr>
                <w:t xml:space="preserve"> </w:t>
              </w:r>
              <w:r w:rsidRPr="00D02BE6">
                <w:rPr>
                  <w:rFonts w:asciiTheme="minorHAnsi" w:eastAsia="Arial" w:hAnsiTheme="minorHAnsi" w:cstheme="minorHAnsi"/>
                  <w:spacing w:val="-1"/>
                  <w:sz w:val="22"/>
                  <w:szCs w:val="22"/>
                  <w:u w:color="0000FF"/>
                </w:rPr>
                <w:t>P</w:t>
              </w:r>
              <w:r w:rsidRPr="00D02BE6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  <w:u w:color="0000FF"/>
                </w:rPr>
                <w:t>a</w:t>
              </w:r>
              <w:r w:rsidRPr="00D02BE6">
                <w:rPr>
                  <w:rFonts w:asciiTheme="minorHAnsi" w:eastAsia="Arial" w:hAnsiTheme="minorHAnsi" w:cstheme="minorHAnsi"/>
                  <w:spacing w:val="-4"/>
                  <w:sz w:val="22"/>
                  <w:szCs w:val="22"/>
                  <w:u w:color="0000FF"/>
                </w:rPr>
                <w:t>t</w:t>
              </w:r>
              <w:r w:rsidRPr="00D02BE6">
                <w:rPr>
                  <w:rFonts w:asciiTheme="minorHAnsi" w:eastAsia="Arial" w:hAnsiTheme="minorHAnsi" w:cstheme="minorHAnsi"/>
                  <w:spacing w:val="3"/>
                  <w:sz w:val="22"/>
                  <w:szCs w:val="22"/>
                  <w:u w:color="0000FF"/>
                </w:rPr>
                <w:t>i</w:t>
              </w:r>
              <w:r w:rsidRPr="00D02BE6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  <w:u w:color="0000FF"/>
                </w:rPr>
                <w:t>en</w:t>
              </w:r>
              <w:r w:rsidRPr="00D02BE6">
                <w:rPr>
                  <w:rFonts w:asciiTheme="minorHAnsi" w:eastAsia="Arial" w:hAnsiTheme="minorHAnsi" w:cstheme="minorHAnsi"/>
                  <w:sz w:val="22"/>
                  <w:szCs w:val="22"/>
                  <w:u w:color="0000FF"/>
                </w:rPr>
                <w:t>t</w:t>
              </w:r>
              <w:r w:rsidRPr="00D02BE6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  <w:u w:color="0000FF"/>
                </w:rPr>
                <w:t xml:space="preserve"> </w:t>
              </w:r>
              <w:r w:rsidRPr="00D02BE6">
                <w:rPr>
                  <w:rFonts w:asciiTheme="minorHAnsi" w:eastAsia="Arial" w:hAnsiTheme="minorHAnsi" w:cstheme="minorHAnsi"/>
                  <w:spacing w:val="-1"/>
                  <w:sz w:val="22"/>
                  <w:szCs w:val="22"/>
                  <w:u w:color="0000FF"/>
                </w:rPr>
                <w:t>S</w:t>
              </w:r>
              <w:r w:rsidRPr="00D02BE6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  <w:u w:color="0000FF"/>
                </w:rPr>
                <w:t>a</w:t>
              </w:r>
              <w:r w:rsidRPr="00D02BE6">
                <w:rPr>
                  <w:rFonts w:asciiTheme="minorHAnsi" w:eastAsia="Arial" w:hAnsiTheme="minorHAnsi" w:cstheme="minorHAnsi"/>
                  <w:sz w:val="22"/>
                  <w:szCs w:val="22"/>
                  <w:u w:color="0000FF"/>
                </w:rPr>
                <w:t>f</w:t>
              </w:r>
              <w:r w:rsidRPr="00D02BE6">
                <w:rPr>
                  <w:rFonts w:asciiTheme="minorHAnsi" w:eastAsia="Arial" w:hAnsiTheme="minorHAnsi" w:cstheme="minorHAnsi"/>
                  <w:spacing w:val="-3"/>
                  <w:sz w:val="22"/>
                  <w:szCs w:val="22"/>
                  <w:u w:color="0000FF"/>
                </w:rPr>
                <w:t>e</w:t>
              </w:r>
              <w:r w:rsidRPr="00D02BE6">
                <w:rPr>
                  <w:rFonts w:asciiTheme="minorHAnsi" w:eastAsia="Arial" w:hAnsiTheme="minorHAnsi" w:cstheme="minorHAnsi"/>
                  <w:spacing w:val="-4"/>
                  <w:sz w:val="22"/>
                  <w:szCs w:val="22"/>
                  <w:u w:color="0000FF"/>
                </w:rPr>
                <w:t>t</w:t>
              </w:r>
              <w:r w:rsidRPr="00D02BE6">
                <w:rPr>
                  <w:rFonts w:asciiTheme="minorHAnsi" w:eastAsia="Arial" w:hAnsiTheme="minorHAnsi" w:cstheme="minorHAnsi"/>
                  <w:sz w:val="22"/>
                  <w:szCs w:val="22"/>
                  <w:u w:color="0000FF"/>
                </w:rPr>
                <w:t xml:space="preserve">y </w:t>
              </w:r>
              <w:r w:rsidRPr="00D02BE6">
                <w:rPr>
                  <w:rFonts w:asciiTheme="minorHAnsi" w:eastAsia="Arial" w:hAnsiTheme="minorHAnsi" w:cstheme="minorHAnsi"/>
                  <w:spacing w:val="-1"/>
                  <w:sz w:val="22"/>
                  <w:szCs w:val="22"/>
                  <w:u w:color="0000FF"/>
                </w:rPr>
                <w:t>A</w:t>
              </w:r>
              <w:r w:rsidRPr="00D02BE6">
                <w:rPr>
                  <w:rFonts w:asciiTheme="minorHAnsi" w:eastAsia="Arial" w:hAnsiTheme="minorHAnsi" w:cstheme="minorHAnsi"/>
                  <w:spacing w:val="-4"/>
                  <w:sz w:val="22"/>
                  <w:szCs w:val="22"/>
                  <w:u w:color="0000FF"/>
                </w:rPr>
                <w:t>w</w:t>
              </w:r>
              <w:r w:rsidRPr="00D02BE6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  <w:u w:color="0000FF"/>
                </w:rPr>
                <w:t>ar</w:t>
              </w:r>
              <w:r w:rsidRPr="00D02BE6">
                <w:rPr>
                  <w:rFonts w:asciiTheme="minorHAnsi" w:eastAsia="Arial" w:hAnsiTheme="minorHAnsi" w:cstheme="minorHAnsi"/>
                  <w:sz w:val="22"/>
                  <w:szCs w:val="22"/>
                  <w:u w:color="0000FF"/>
                </w:rPr>
                <w:t>d</w:t>
              </w:r>
              <w:r w:rsidRPr="00D02BE6">
                <w:rPr>
                  <w:rFonts w:asciiTheme="minorHAnsi" w:eastAsia="Arial" w:hAnsiTheme="minorHAnsi" w:cstheme="minorHAnsi"/>
                  <w:spacing w:val="5"/>
                  <w:sz w:val="22"/>
                  <w:szCs w:val="22"/>
                </w:rPr>
                <w:t xml:space="preserve"> </w:t>
              </w:r>
              <w:r w:rsidRPr="00D02BE6">
                <w:rPr>
                  <w:rFonts w:asciiTheme="minorHAnsi" w:eastAsia="Arial" w:hAnsiTheme="minorHAnsi" w:cstheme="minorHAnsi"/>
                  <w:sz w:val="22"/>
                  <w:szCs w:val="22"/>
                </w:rPr>
                <w:t>f</w:t>
              </w:r>
            </w:hyperlink>
            <w:r w:rsidRPr="00D02BE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r</w:t>
            </w:r>
            <w:r w:rsidRPr="00D02BE6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o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  <w:r w:rsidRPr="00D02BE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A</w:t>
            </w:r>
            <w:r w:rsidRPr="00D02BE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m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er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l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le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o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C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</w:p>
          <w:p w14:paraId="3DB69179" w14:textId="77777777" w:rsidR="00A658A8" w:rsidRPr="00D02BE6" w:rsidRDefault="00D02BE6">
            <w:pPr>
              <w:spacing w:line="220" w:lineRule="exact"/>
              <w:ind w:left="56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02BE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ng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r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(</w:t>
            </w:r>
            <w:r w:rsidRPr="00D02BE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D02BE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CE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)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an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l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hn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lo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y </w:t>
            </w:r>
            <w:r w:rsidRPr="00D02BE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u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nda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t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(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T</w:t>
            </w:r>
            <w:r w:rsidRPr="00D02BE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)</w:t>
            </w:r>
          </w:p>
        </w:tc>
      </w:tr>
      <w:tr w:rsidR="00D02BE6" w:rsidRPr="00D02BE6" w14:paraId="1B11D2B9" w14:textId="77777777">
        <w:trPr>
          <w:trHeight w:hRule="exact" w:val="972"/>
        </w:trPr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</w:tcPr>
          <w:p w14:paraId="7916A2AB" w14:textId="77777777" w:rsidR="00A658A8" w:rsidRPr="00D02BE6" w:rsidRDefault="00A658A8">
            <w:pPr>
              <w:spacing w:before="8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46B7A65" w14:textId="77777777" w:rsidR="00A658A8" w:rsidRPr="00D02BE6" w:rsidRDefault="00D02BE6">
            <w:pPr>
              <w:spacing w:line="292" w:lineRule="auto"/>
              <w:ind w:left="120" w:right="20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02BE6">
              <w:rPr>
                <w:rFonts w:asciiTheme="minorHAnsi" w:eastAsia="Arial" w:hAnsiTheme="minorHAnsi" w:cstheme="minorHAnsi"/>
                <w:b/>
                <w:spacing w:val="-15"/>
                <w:w w:val="115"/>
                <w:sz w:val="22"/>
                <w:szCs w:val="22"/>
              </w:rPr>
              <w:t>L</w:t>
            </w:r>
            <w:r w:rsidRPr="00D02BE6">
              <w:rPr>
                <w:rFonts w:asciiTheme="minorHAnsi" w:eastAsia="Arial" w:hAnsiTheme="minorHAnsi" w:cstheme="minorHAnsi"/>
                <w:b/>
                <w:spacing w:val="-8"/>
                <w:w w:val="115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b/>
                <w:spacing w:val="-10"/>
                <w:w w:val="115"/>
                <w:sz w:val="22"/>
                <w:szCs w:val="22"/>
              </w:rPr>
              <w:t>ce</w:t>
            </w:r>
            <w:r w:rsidRPr="00D02BE6">
              <w:rPr>
                <w:rFonts w:asciiTheme="minorHAnsi" w:eastAsia="Arial" w:hAnsiTheme="minorHAnsi" w:cstheme="minorHAnsi"/>
                <w:b/>
                <w:spacing w:val="-15"/>
                <w:w w:val="115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b/>
                <w:spacing w:val="-11"/>
                <w:w w:val="115"/>
                <w:sz w:val="22"/>
                <w:szCs w:val="22"/>
              </w:rPr>
              <w:t>s</w:t>
            </w:r>
            <w:r w:rsidRPr="00D02BE6">
              <w:rPr>
                <w:rFonts w:asciiTheme="minorHAnsi" w:eastAsia="Arial" w:hAnsiTheme="minorHAnsi" w:cstheme="minorHAnsi"/>
                <w:b/>
                <w:w w:val="115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b/>
                <w:spacing w:val="-9"/>
                <w:w w:val="115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b/>
                <w:w w:val="123"/>
                <w:sz w:val="22"/>
                <w:szCs w:val="22"/>
              </w:rPr>
              <w:t xml:space="preserve">&amp; </w:t>
            </w:r>
            <w:r w:rsidRPr="00D02BE6">
              <w:rPr>
                <w:rFonts w:asciiTheme="minorHAnsi" w:eastAsia="Arial" w:hAnsiTheme="minorHAnsi" w:cstheme="minorHAnsi"/>
                <w:b/>
                <w:spacing w:val="-12"/>
                <w:w w:val="107"/>
                <w:sz w:val="22"/>
                <w:szCs w:val="22"/>
              </w:rPr>
              <w:t>C</w:t>
            </w:r>
            <w:r w:rsidRPr="00D02BE6">
              <w:rPr>
                <w:rFonts w:asciiTheme="minorHAnsi" w:eastAsia="Arial" w:hAnsiTheme="minorHAnsi" w:cstheme="minorHAnsi"/>
                <w:b/>
                <w:spacing w:val="-9"/>
                <w:w w:val="119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b/>
                <w:spacing w:val="-9"/>
                <w:w w:val="114"/>
                <w:sz w:val="22"/>
                <w:szCs w:val="22"/>
              </w:rPr>
              <w:t>r</w:t>
            </w:r>
            <w:r w:rsidRPr="00D02BE6">
              <w:rPr>
                <w:rFonts w:asciiTheme="minorHAnsi" w:eastAsia="Arial" w:hAnsiTheme="minorHAnsi" w:cstheme="minorHAnsi"/>
                <w:b/>
                <w:spacing w:val="-13"/>
                <w:w w:val="133"/>
                <w:sz w:val="22"/>
                <w:szCs w:val="22"/>
              </w:rPr>
              <w:t>t</w:t>
            </w:r>
            <w:r w:rsidRPr="00D02BE6">
              <w:rPr>
                <w:rFonts w:asciiTheme="minorHAnsi" w:eastAsia="Arial" w:hAnsiTheme="minorHAnsi" w:cstheme="minorHAnsi"/>
                <w:b/>
                <w:spacing w:val="-7"/>
                <w:w w:val="120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b/>
                <w:spacing w:val="-14"/>
                <w:w w:val="116"/>
                <w:sz w:val="22"/>
                <w:szCs w:val="22"/>
              </w:rPr>
              <w:t>f</w:t>
            </w:r>
            <w:r w:rsidRPr="00D02BE6">
              <w:rPr>
                <w:rFonts w:asciiTheme="minorHAnsi" w:eastAsia="Arial" w:hAnsiTheme="minorHAnsi" w:cstheme="minorHAnsi"/>
                <w:b/>
                <w:spacing w:val="-7"/>
                <w:w w:val="120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b/>
                <w:spacing w:val="-9"/>
                <w:w w:val="119"/>
                <w:sz w:val="22"/>
                <w:szCs w:val="22"/>
              </w:rPr>
              <w:t>c</w:t>
            </w:r>
            <w:r w:rsidRPr="00D02BE6">
              <w:rPr>
                <w:rFonts w:asciiTheme="minorHAnsi" w:eastAsia="Arial" w:hAnsiTheme="minorHAnsi" w:cstheme="minorHAnsi"/>
                <w:b/>
                <w:spacing w:val="-13"/>
                <w:w w:val="119"/>
                <w:sz w:val="22"/>
                <w:szCs w:val="22"/>
              </w:rPr>
              <w:t>a</w:t>
            </w:r>
            <w:r w:rsidRPr="00D02BE6">
              <w:rPr>
                <w:rFonts w:asciiTheme="minorHAnsi" w:eastAsia="Arial" w:hAnsiTheme="minorHAnsi" w:cstheme="minorHAnsi"/>
                <w:b/>
                <w:spacing w:val="-13"/>
                <w:w w:val="133"/>
                <w:sz w:val="22"/>
                <w:szCs w:val="22"/>
              </w:rPr>
              <w:t>t</w:t>
            </w:r>
            <w:r w:rsidRPr="00D02BE6">
              <w:rPr>
                <w:rFonts w:asciiTheme="minorHAnsi" w:eastAsia="Arial" w:hAnsiTheme="minorHAnsi" w:cstheme="minorHAnsi"/>
                <w:b/>
                <w:spacing w:val="-7"/>
                <w:w w:val="120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b/>
                <w:spacing w:val="-9"/>
                <w:w w:val="109"/>
                <w:sz w:val="22"/>
                <w:szCs w:val="22"/>
              </w:rPr>
              <w:t>o</w:t>
            </w:r>
            <w:r w:rsidRPr="00D02BE6">
              <w:rPr>
                <w:rFonts w:asciiTheme="minorHAnsi" w:eastAsia="Arial" w:hAnsiTheme="minorHAnsi" w:cstheme="minorHAnsi"/>
                <w:b/>
                <w:w w:val="109"/>
                <w:sz w:val="22"/>
                <w:szCs w:val="22"/>
              </w:rPr>
              <w:t>n</w:t>
            </w:r>
          </w:p>
        </w:tc>
        <w:tc>
          <w:tcPr>
            <w:tcW w:w="8571" w:type="dxa"/>
            <w:tcBorders>
              <w:top w:val="nil"/>
              <w:left w:val="nil"/>
              <w:bottom w:val="nil"/>
              <w:right w:val="nil"/>
            </w:tcBorders>
          </w:tcPr>
          <w:p w14:paraId="5A4373B2" w14:textId="77777777" w:rsidR="00A658A8" w:rsidRPr="00D02BE6" w:rsidRDefault="00D02BE6">
            <w:pPr>
              <w:spacing w:before="99"/>
              <w:ind w:left="20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02BE6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 </w:t>
            </w:r>
            <w:r w:rsidRPr="00D02BE6">
              <w:rPr>
                <w:rFonts w:asciiTheme="minorHAnsi" w:eastAsia="Segoe MDL2 Assets" w:hAnsiTheme="minorHAnsi" w:cstheme="minorHAnsi"/>
                <w:spacing w:val="22"/>
                <w:w w:val="46"/>
                <w:sz w:val="22"/>
                <w:szCs w:val="22"/>
              </w:rPr>
              <w:t xml:space="preserve"> </w:t>
            </w:r>
            <w:hyperlink r:id="rId17">
              <w:r w:rsidRPr="00D02BE6">
                <w:rPr>
                  <w:rFonts w:asciiTheme="minorHAnsi" w:eastAsia="Arial" w:hAnsiTheme="minorHAnsi" w:cstheme="minorHAnsi"/>
                  <w:spacing w:val="-5"/>
                  <w:sz w:val="22"/>
                  <w:szCs w:val="22"/>
                  <w:u w:color="0000FF"/>
                </w:rPr>
                <w:t>P</w:t>
              </w:r>
              <w:r w:rsidRPr="00D02BE6">
                <w:rPr>
                  <w:rFonts w:asciiTheme="minorHAnsi" w:eastAsia="Arial" w:hAnsiTheme="minorHAnsi" w:cstheme="minorHAnsi"/>
                  <w:spacing w:val="-3"/>
                  <w:sz w:val="22"/>
                  <w:szCs w:val="22"/>
                  <w:u w:color="0000FF"/>
                </w:rPr>
                <w:t>ro</w:t>
              </w:r>
              <w:r w:rsidRPr="00D02BE6">
                <w:rPr>
                  <w:rFonts w:asciiTheme="minorHAnsi" w:eastAsia="Arial" w:hAnsiTheme="minorHAnsi" w:cstheme="minorHAnsi"/>
                  <w:spacing w:val="-8"/>
                  <w:sz w:val="22"/>
                  <w:szCs w:val="22"/>
                  <w:u w:color="0000FF"/>
                </w:rPr>
                <w:t>f</w:t>
              </w:r>
              <w:r w:rsidRPr="00D02BE6">
                <w:rPr>
                  <w:rFonts w:asciiTheme="minorHAnsi" w:eastAsia="Arial" w:hAnsiTheme="minorHAnsi" w:cstheme="minorHAnsi"/>
                  <w:spacing w:val="-3"/>
                  <w:sz w:val="22"/>
                  <w:szCs w:val="22"/>
                  <w:u w:color="0000FF"/>
                </w:rPr>
                <w:t>e</w:t>
              </w:r>
              <w:r w:rsidRPr="00D02BE6">
                <w:rPr>
                  <w:rFonts w:asciiTheme="minorHAnsi" w:eastAsia="Arial" w:hAnsiTheme="minorHAnsi" w:cstheme="minorHAnsi"/>
                  <w:spacing w:val="-4"/>
                  <w:sz w:val="22"/>
                  <w:szCs w:val="22"/>
                  <w:u w:color="0000FF"/>
                </w:rPr>
                <w:t>s</w:t>
              </w:r>
              <w:r w:rsidRPr="00D02BE6">
                <w:rPr>
                  <w:rFonts w:asciiTheme="minorHAnsi" w:eastAsia="Arial" w:hAnsiTheme="minorHAnsi" w:cstheme="minorHAnsi"/>
                  <w:spacing w:val="-8"/>
                  <w:sz w:val="22"/>
                  <w:szCs w:val="22"/>
                  <w:u w:color="0000FF"/>
                </w:rPr>
                <w:t>s</w:t>
              </w:r>
              <w:r w:rsidRPr="00D02BE6">
                <w:rPr>
                  <w:rFonts w:asciiTheme="minorHAnsi" w:eastAsia="Arial" w:hAnsiTheme="minorHAnsi" w:cstheme="minorHAnsi"/>
                  <w:spacing w:val="-4"/>
                  <w:sz w:val="22"/>
                  <w:szCs w:val="22"/>
                  <w:u w:color="0000FF"/>
                </w:rPr>
                <w:t>i</w:t>
              </w:r>
              <w:r w:rsidRPr="00D02BE6">
                <w:rPr>
                  <w:rFonts w:asciiTheme="minorHAnsi" w:eastAsia="Arial" w:hAnsiTheme="minorHAnsi" w:cstheme="minorHAnsi"/>
                  <w:spacing w:val="-3"/>
                  <w:sz w:val="22"/>
                  <w:szCs w:val="22"/>
                  <w:u w:color="0000FF"/>
                </w:rPr>
                <w:t>o</w:t>
              </w:r>
              <w:r w:rsidRPr="00D02BE6">
                <w:rPr>
                  <w:rFonts w:asciiTheme="minorHAnsi" w:eastAsia="Arial" w:hAnsiTheme="minorHAnsi" w:cstheme="minorHAnsi"/>
                  <w:spacing w:val="-7"/>
                  <w:sz w:val="22"/>
                  <w:szCs w:val="22"/>
                  <w:u w:color="0000FF"/>
                </w:rPr>
                <w:t>na</w:t>
              </w:r>
              <w:r w:rsidRPr="00D02BE6">
                <w:rPr>
                  <w:rFonts w:asciiTheme="minorHAnsi" w:eastAsia="Arial" w:hAnsiTheme="minorHAnsi" w:cstheme="minorHAnsi"/>
                  <w:sz w:val="22"/>
                  <w:szCs w:val="22"/>
                  <w:u w:color="0000FF"/>
                </w:rPr>
                <w:t>l</w:t>
              </w:r>
              <w:r w:rsidRPr="00D02BE6">
                <w:rPr>
                  <w:rFonts w:asciiTheme="minorHAnsi" w:eastAsia="Arial" w:hAnsiTheme="minorHAnsi" w:cstheme="minorHAnsi"/>
                  <w:spacing w:val="-4"/>
                  <w:sz w:val="22"/>
                  <w:szCs w:val="22"/>
                  <w:u w:color="0000FF"/>
                </w:rPr>
                <w:t xml:space="preserve"> </w:t>
              </w:r>
              <w:r w:rsidRPr="00D02BE6">
                <w:rPr>
                  <w:rFonts w:asciiTheme="minorHAnsi" w:eastAsia="Arial" w:hAnsiTheme="minorHAnsi" w:cstheme="minorHAnsi"/>
                  <w:spacing w:val="-9"/>
                  <w:sz w:val="22"/>
                  <w:szCs w:val="22"/>
                  <w:u w:color="0000FF"/>
                </w:rPr>
                <w:t>E</w:t>
              </w:r>
              <w:r w:rsidRPr="00D02BE6">
                <w:rPr>
                  <w:rFonts w:asciiTheme="minorHAnsi" w:eastAsia="Arial" w:hAnsiTheme="minorHAnsi" w:cstheme="minorHAnsi"/>
                  <w:spacing w:val="-3"/>
                  <w:sz w:val="22"/>
                  <w:szCs w:val="22"/>
                  <w:u w:color="0000FF"/>
                </w:rPr>
                <w:t>n</w:t>
              </w:r>
              <w:r w:rsidRPr="00D02BE6">
                <w:rPr>
                  <w:rFonts w:asciiTheme="minorHAnsi" w:eastAsia="Arial" w:hAnsiTheme="minorHAnsi" w:cstheme="minorHAnsi"/>
                  <w:spacing w:val="-7"/>
                  <w:sz w:val="22"/>
                  <w:szCs w:val="22"/>
                  <w:u w:color="0000FF"/>
                </w:rPr>
                <w:t>g</w:t>
              </w:r>
              <w:r w:rsidRPr="00D02BE6">
                <w:rPr>
                  <w:rFonts w:asciiTheme="minorHAnsi" w:eastAsia="Arial" w:hAnsiTheme="minorHAnsi" w:cstheme="minorHAnsi"/>
                  <w:spacing w:val="-4"/>
                  <w:sz w:val="22"/>
                  <w:szCs w:val="22"/>
                  <w:u w:color="0000FF"/>
                </w:rPr>
                <w:t>i</w:t>
              </w:r>
              <w:r w:rsidRPr="00D02BE6">
                <w:rPr>
                  <w:rFonts w:asciiTheme="minorHAnsi" w:eastAsia="Arial" w:hAnsiTheme="minorHAnsi" w:cstheme="minorHAnsi"/>
                  <w:spacing w:val="-3"/>
                  <w:sz w:val="22"/>
                  <w:szCs w:val="22"/>
                  <w:u w:color="0000FF"/>
                </w:rPr>
                <w:t>ne</w:t>
              </w:r>
              <w:r w:rsidRPr="00D02BE6">
                <w:rPr>
                  <w:rFonts w:asciiTheme="minorHAnsi" w:eastAsia="Arial" w:hAnsiTheme="minorHAnsi" w:cstheme="minorHAnsi"/>
                  <w:spacing w:val="-7"/>
                  <w:sz w:val="22"/>
                  <w:szCs w:val="22"/>
                  <w:u w:color="0000FF"/>
                </w:rPr>
                <w:t>e</w:t>
              </w:r>
              <w:r w:rsidRPr="00D02BE6">
                <w:rPr>
                  <w:rFonts w:asciiTheme="minorHAnsi" w:eastAsia="Arial" w:hAnsiTheme="minorHAnsi" w:cstheme="minorHAnsi"/>
                  <w:sz w:val="22"/>
                  <w:szCs w:val="22"/>
                  <w:u w:color="0000FF"/>
                </w:rPr>
                <w:t>r</w:t>
              </w:r>
              <w:r w:rsidRPr="00D02BE6">
                <w:rPr>
                  <w:rFonts w:asciiTheme="minorHAnsi" w:eastAsia="Arial" w:hAnsiTheme="minorHAnsi" w:cstheme="minorHAnsi"/>
                  <w:spacing w:val="-10"/>
                  <w:sz w:val="22"/>
                  <w:szCs w:val="22"/>
                  <w:u w:color="0000FF"/>
                </w:rPr>
                <w:t xml:space="preserve"> </w:t>
              </w:r>
              <w:r w:rsidRPr="00D02BE6">
                <w:rPr>
                  <w:rFonts w:asciiTheme="minorHAnsi" w:eastAsia="Arial" w:hAnsiTheme="minorHAnsi" w:cstheme="minorHAnsi"/>
                  <w:spacing w:val="-3"/>
                  <w:sz w:val="22"/>
                  <w:szCs w:val="22"/>
                  <w:u w:color="0000FF"/>
                </w:rPr>
                <w:t>(</w:t>
              </w:r>
              <w:r w:rsidRPr="00D02BE6">
                <w:rPr>
                  <w:rFonts w:asciiTheme="minorHAnsi" w:eastAsia="Arial" w:hAnsiTheme="minorHAnsi" w:cstheme="minorHAnsi"/>
                  <w:spacing w:val="-5"/>
                  <w:sz w:val="22"/>
                  <w:szCs w:val="22"/>
                  <w:u w:color="0000FF"/>
                </w:rPr>
                <w:t>PE</w:t>
              </w:r>
              <w:r w:rsidRPr="00D02BE6">
                <w:rPr>
                  <w:rFonts w:asciiTheme="minorHAnsi" w:eastAsia="Arial" w:hAnsiTheme="minorHAnsi" w:cstheme="minorHAnsi"/>
                  <w:sz w:val="22"/>
                  <w:szCs w:val="22"/>
                  <w:u w:color="0000FF"/>
                </w:rPr>
                <w:t>)</w:t>
              </w:r>
              <w:r w:rsidRPr="00D02BE6">
                <w:rPr>
                  <w:rFonts w:asciiTheme="minorHAnsi" w:eastAsia="Arial" w:hAnsiTheme="minorHAnsi" w:cstheme="minorHAnsi"/>
                  <w:spacing w:val="-10"/>
                  <w:sz w:val="22"/>
                  <w:szCs w:val="22"/>
                  <w:u w:color="0000FF"/>
                </w:rPr>
                <w:t xml:space="preserve"> </w:t>
              </w:r>
              <w:r w:rsidRPr="00D02BE6">
                <w:rPr>
                  <w:rFonts w:asciiTheme="minorHAnsi" w:eastAsia="Arial" w:hAnsiTheme="minorHAnsi" w:cstheme="minorHAnsi"/>
                  <w:sz w:val="22"/>
                  <w:szCs w:val="22"/>
                  <w:u w:color="0000FF"/>
                </w:rPr>
                <w:t>–</w:t>
              </w:r>
              <w:r w:rsidRPr="00D02BE6">
                <w:rPr>
                  <w:rFonts w:asciiTheme="minorHAnsi" w:eastAsia="Arial" w:hAnsiTheme="minorHAnsi" w:cstheme="minorHAnsi"/>
                  <w:spacing w:val="45"/>
                  <w:sz w:val="22"/>
                  <w:szCs w:val="22"/>
                  <w:u w:color="0000FF"/>
                </w:rPr>
                <w:t xml:space="preserve"> </w:t>
              </w:r>
              <w:r w:rsidRPr="00D02BE6">
                <w:rPr>
                  <w:rFonts w:asciiTheme="minorHAnsi" w:eastAsia="Arial" w:hAnsiTheme="minorHAnsi" w:cstheme="minorHAnsi"/>
                  <w:spacing w:val="-5"/>
                  <w:sz w:val="22"/>
                  <w:szCs w:val="22"/>
                  <w:u w:color="0000FF"/>
                </w:rPr>
                <w:t>S</w:t>
              </w:r>
              <w:r w:rsidRPr="00D02BE6">
                <w:rPr>
                  <w:rFonts w:asciiTheme="minorHAnsi" w:eastAsia="Arial" w:hAnsiTheme="minorHAnsi" w:cstheme="minorHAnsi"/>
                  <w:spacing w:val="-4"/>
                  <w:sz w:val="22"/>
                  <w:szCs w:val="22"/>
                  <w:u w:color="0000FF"/>
                </w:rPr>
                <w:t>t</w:t>
              </w:r>
              <w:r w:rsidRPr="00D02BE6">
                <w:rPr>
                  <w:rFonts w:asciiTheme="minorHAnsi" w:eastAsia="Arial" w:hAnsiTheme="minorHAnsi" w:cstheme="minorHAnsi"/>
                  <w:spacing w:val="-7"/>
                  <w:sz w:val="22"/>
                  <w:szCs w:val="22"/>
                  <w:u w:color="0000FF"/>
                </w:rPr>
                <w:t>a</w:t>
              </w:r>
              <w:r w:rsidRPr="00D02BE6">
                <w:rPr>
                  <w:rFonts w:asciiTheme="minorHAnsi" w:eastAsia="Arial" w:hAnsiTheme="minorHAnsi" w:cstheme="minorHAnsi"/>
                  <w:spacing w:val="-4"/>
                  <w:sz w:val="22"/>
                  <w:szCs w:val="22"/>
                  <w:u w:color="0000FF"/>
                </w:rPr>
                <w:t>t</w:t>
              </w:r>
              <w:r w:rsidRPr="00D02BE6">
                <w:rPr>
                  <w:rFonts w:asciiTheme="minorHAnsi" w:eastAsia="Arial" w:hAnsiTheme="minorHAnsi" w:cstheme="minorHAnsi"/>
                  <w:sz w:val="22"/>
                  <w:szCs w:val="22"/>
                  <w:u w:color="0000FF"/>
                </w:rPr>
                <w:t>e</w:t>
              </w:r>
              <w:r w:rsidRPr="00D02BE6">
                <w:rPr>
                  <w:rFonts w:asciiTheme="minorHAnsi" w:eastAsia="Arial" w:hAnsiTheme="minorHAnsi" w:cstheme="minorHAnsi"/>
                  <w:spacing w:val="-11"/>
                  <w:sz w:val="22"/>
                  <w:szCs w:val="22"/>
                  <w:u w:color="0000FF"/>
                </w:rPr>
                <w:t xml:space="preserve"> </w:t>
              </w:r>
              <w:r w:rsidRPr="00D02BE6">
                <w:rPr>
                  <w:rFonts w:asciiTheme="minorHAnsi" w:eastAsia="Arial" w:hAnsiTheme="minorHAnsi" w:cstheme="minorHAnsi"/>
                  <w:spacing w:val="-3"/>
                  <w:sz w:val="22"/>
                  <w:szCs w:val="22"/>
                  <w:u w:color="0000FF"/>
                </w:rPr>
                <w:t>o</w:t>
              </w:r>
              <w:r w:rsidRPr="00D02BE6">
                <w:rPr>
                  <w:rFonts w:asciiTheme="minorHAnsi" w:eastAsia="Arial" w:hAnsiTheme="minorHAnsi" w:cstheme="minorHAnsi"/>
                  <w:sz w:val="22"/>
                  <w:szCs w:val="22"/>
                  <w:u w:color="0000FF"/>
                </w:rPr>
                <w:t>f</w:t>
              </w:r>
              <w:r w:rsidRPr="00D02BE6">
                <w:rPr>
                  <w:rFonts w:asciiTheme="minorHAnsi" w:eastAsia="Arial" w:hAnsiTheme="minorHAnsi" w:cstheme="minorHAnsi"/>
                  <w:spacing w:val="-11"/>
                  <w:sz w:val="22"/>
                  <w:szCs w:val="22"/>
                  <w:u w:color="0000FF"/>
                </w:rPr>
                <w:t xml:space="preserve"> </w:t>
              </w:r>
              <w:r w:rsidRPr="00D02BE6">
                <w:rPr>
                  <w:rFonts w:asciiTheme="minorHAnsi" w:eastAsia="Arial" w:hAnsiTheme="minorHAnsi" w:cstheme="minorHAnsi"/>
                  <w:spacing w:val="-4"/>
                  <w:sz w:val="22"/>
                  <w:szCs w:val="22"/>
                  <w:u w:color="0000FF"/>
                </w:rPr>
                <w:t>D</w:t>
              </w:r>
              <w:r w:rsidRPr="00D02BE6">
                <w:rPr>
                  <w:rFonts w:asciiTheme="minorHAnsi" w:eastAsia="Arial" w:hAnsiTheme="minorHAnsi" w:cstheme="minorHAnsi"/>
                  <w:spacing w:val="-7"/>
                  <w:sz w:val="22"/>
                  <w:szCs w:val="22"/>
                  <w:u w:color="0000FF"/>
                </w:rPr>
                <w:t>e</w:t>
              </w:r>
              <w:r w:rsidRPr="00D02BE6">
                <w:rPr>
                  <w:rFonts w:asciiTheme="minorHAnsi" w:eastAsia="Arial" w:hAnsiTheme="minorHAnsi" w:cstheme="minorHAnsi"/>
                  <w:spacing w:val="-4"/>
                  <w:sz w:val="22"/>
                  <w:szCs w:val="22"/>
                  <w:u w:color="0000FF"/>
                </w:rPr>
                <w:t>l</w:t>
              </w:r>
              <w:r w:rsidRPr="00D02BE6">
                <w:rPr>
                  <w:rFonts w:asciiTheme="minorHAnsi" w:eastAsia="Arial" w:hAnsiTheme="minorHAnsi" w:cstheme="minorHAnsi"/>
                  <w:spacing w:val="-3"/>
                  <w:sz w:val="22"/>
                  <w:szCs w:val="22"/>
                  <w:u w:color="0000FF"/>
                </w:rPr>
                <w:t>a</w:t>
              </w:r>
              <w:r w:rsidRPr="00D02BE6">
                <w:rPr>
                  <w:rFonts w:asciiTheme="minorHAnsi" w:eastAsia="Arial" w:hAnsiTheme="minorHAnsi" w:cstheme="minorHAnsi"/>
                  <w:spacing w:val="-8"/>
                  <w:sz w:val="22"/>
                  <w:szCs w:val="22"/>
                  <w:u w:color="0000FF"/>
                </w:rPr>
                <w:t>w</w:t>
              </w:r>
              <w:r w:rsidRPr="00D02BE6">
                <w:rPr>
                  <w:rFonts w:asciiTheme="minorHAnsi" w:eastAsia="Arial" w:hAnsiTheme="minorHAnsi" w:cstheme="minorHAnsi"/>
                  <w:spacing w:val="-3"/>
                  <w:sz w:val="22"/>
                  <w:szCs w:val="22"/>
                  <w:u w:color="0000FF"/>
                </w:rPr>
                <w:t>ar</w:t>
              </w:r>
              <w:r w:rsidRPr="00D02BE6">
                <w:rPr>
                  <w:rFonts w:asciiTheme="minorHAnsi" w:eastAsia="Arial" w:hAnsiTheme="minorHAnsi" w:cstheme="minorHAnsi"/>
                  <w:spacing w:val="-7"/>
                  <w:sz w:val="22"/>
                  <w:szCs w:val="22"/>
                  <w:u w:color="0000FF"/>
                </w:rPr>
                <w:t>e</w:t>
              </w:r>
              <w:r w:rsidRPr="00D02BE6">
                <w:rPr>
                  <w:rFonts w:asciiTheme="minorHAnsi" w:eastAsia="Arial" w:hAnsiTheme="minorHAnsi" w:cstheme="minorHAnsi"/>
                  <w:sz w:val="22"/>
                  <w:szCs w:val="22"/>
                </w:rPr>
                <w:t>,</w:t>
              </w:r>
              <w:r w:rsidRPr="00D02BE6">
                <w:rPr>
                  <w:rFonts w:asciiTheme="minorHAnsi" w:eastAsia="Arial" w:hAnsiTheme="minorHAnsi" w:cstheme="minorHAnsi"/>
                  <w:spacing w:val="-11"/>
                  <w:sz w:val="22"/>
                  <w:szCs w:val="22"/>
                </w:rPr>
                <w:t xml:space="preserve"> </w:t>
              </w:r>
              <w:r w:rsidRPr="00D02BE6">
                <w:rPr>
                  <w:rFonts w:asciiTheme="minorHAnsi" w:eastAsia="Arial" w:hAnsiTheme="minorHAnsi" w:cstheme="minorHAnsi"/>
                  <w:spacing w:val="-7"/>
                  <w:sz w:val="22"/>
                  <w:szCs w:val="22"/>
                </w:rPr>
                <w:t>L</w:t>
              </w:r>
            </w:hyperlink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c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en</w:t>
            </w:r>
            <w:r w:rsidRPr="00D02BE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s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#</w:t>
            </w:r>
            <w:r w:rsidRPr="00D02BE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7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8</w:t>
            </w:r>
            <w:r w:rsidRPr="00D02BE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7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5</w:t>
            </w:r>
          </w:p>
          <w:p w14:paraId="68BA4901" w14:textId="77777777" w:rsidR="00A658A8" w:rsidRPr="00D02BE6" w:rsidRDefault="00D02BE6">
            <w:pPr>
              <w:spacing w:before="1"/>
              <w:ind w:left="20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02BE6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 </w:t>
            </w:r>
            <w:r w:rsidRPr="00D02BE6">
              <w:rPr>
                <w:rFonts w:asciiTheme="minorHAnsi" w:eastAsia="Segoe MDL2 Assets" w:hAnsiTheme="minorHAnsi" w:cstheme="minorHAnsi"/>
                <w:spacing w:val="17"/>
                <w:w w:val="46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C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r</w:t>
            </w:r>
            <w:r w:rsidRPr="00D02BE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t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f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D02BE6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C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l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ic</w:t>
            </w:r>
            <w:r w:rsidRPr="00D02BE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a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D02BE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g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r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D02BE6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(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CC</w:t>
            </w:r>
            <w:r w:rsidRPr="00D02BE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)</w:t>
            </w:r>
            <w:r w:rsidRPr="00D02BE6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b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y </w:t>
            </w:r>
            <w:hyperlink r:id="rId18">
              <w:r w:rsidRPr="00D02BE6">
                <w:rPr>
                  <w:rFonts w:asciiTheme="minorHAnsi" w:eastAsia="Arial" w:hAnsiTheme="minorHAnsi" w:cstheme="minorHAnsi"/>
                  <w:spacing w:val="-4"/>
                  <w:sz w:val="22"/>
                  <w:szCs w:val="22"/>
                  <w:u w:color="0000FF"/>
                </w:rPr>
                <w:t>H</w:t>
              </w:r>
              <w:r w:rsidRPr="00D02BE6">
                <w:rPr>
                  <w:rFonts w:asciiTheme="minorHAnsi" w:eastAsia="Arial" w:hAnsiTheme="minorHAnsi" w:cstheme="minorHAnsi"/>
                  <w:spacing w:val="-7"/>
                  <w:sz w:val="22"/>
                  <w:szCs w:val="22"/>
                  <w:u w:color="0000FF"/>
                </w:rPr>
                <w:t>ea</w:t>
              </w:r>
              <w:r w:rsidRPr="00D02BE6">
                <w:rPr>
                  <w:rFonts w:asciiTheme="minorHAnsi" w:eastAsia="Arial" w:hAnsiTheme="minorHAnsi" w:cstheme="minorHAnsi"/>
                  <w:sz w:val="22"/>
                  <w:szCs w:val="22"/>
                  <w:u w:color="0000FF"/>
                </w:rPr>
                <w:t>l</w:t>
              </w:r>
              <w:r w:rsidRPr="00D02BE6">
                <w:rPr>
                  <w:rFonts w:asciiTheme="minorHAnsi" w:eastAsia="Arial" w:hAnsiTheme="minorHAnsi" w:cstheme="minorHAnsi"/>
                  <w:spacing w:val="-8"/>
                  <w:sz w:val="22"/>
                  <w:szCs w:val="22"/>
                  <w:u w:color="0000FF"/>
                </w:rPr>
                <w:t>t</w:t>
              </w:r>
              <w:r w:rsidRPr="00D02BE6">
                <w:rPr>
                  <w:rFonts w:asciiTheme="minorHAnsi" w:eastAsia="Arial" w:hAnsiTheme="minorHAnsi" w:cstheme="minorHAnsi"/>
                  <w:spacing w:val="-7"/>
                  <w:sz w:val="22"/>
                  <w:szCs w:val="22"/>
                  <w:u w:color="0000FF"/>
                </w:rPr>
                <w:t>h</w:t>
              </w:r>
              <w:r w:rsidRPr="00D02BE6">
                <w:rPr>
                  <w:rFonts w:asciiTheme="minorHAnsi" w:eastAsia="Arial" w:hAnsiTheme="minorHAnsi" w:cstheme="minorHAnsi"/>
                  <w:spacing w:val="-4"/>
                  <w:sz w:val="22"/>
                  <w:szCs w:val="22"/>
                  <w:u w:color="0000FF"/>
                </w:rPr>
                <w:t>c</w:t>
              </w:r>
              <w:r w:rsidRPr="00D02BE6">
                <w:rPr>
                  <w:rFonts w:asciiTheme="minorHAnsi" w:eastAsia="Arial" w:hAnsiTheme="minorHAnsi" w:cstheme="minorHAnsi"/>
                  <w:spacing w:val="-3"/>
                  <w:sz w:val="22"/>
                  <w:szCs w:val="22"/>
                  <w:u w:color="0000FF"/>
                </w:rPr>
                <w:t>a</w:t>
              </w:r>
              <w:r w:rsidRPr="00D02BE6">
                <w:rPr>
                  <w:rFonts w:asciiTheme="minorHAnsi" w:eastAsia="Arial" w:hAnsiTheme="minorHAnsi" w:cstheme="minorHAnsi"/>
                  <w:spacing w:val="-7"/>
                  <w:sz w:val="22"/>
                  <w:szCs w:val="22"/>
                  <w:u w:color="0000FF"/>
                </w:rPr>
                <w:t>r</w:t>
              </w:r>
              <w:r w:rsidRPr="00D02BE6">
                <w:rPr>
                  <w:rFonts w:asciiTheme="minorHAnsi" w:eastAsia="Arial" w:hAnsiTheme="minorHAnsi" w:cstheme="minorHAnsi"/>
                  <w:sz w:val="22"/>
                  <w:szCs w:val="22"/>
                  <w:u w:color="0000FF"/>
                </w:rPr>
                <w:t>e</w:t>
              </w:r>
              <w:r w:rsidRPr="00D02BE6">
                <w:rPr>
                  <w:rFonts w:asciiTheme="minorHAnsi" w:eastAsia="Arial" w:hAnsiTheme="minorHAnsi" w:cstheme="minorHAnsi"/>
                  <w:spacing w:val="-11"/>
                  <w:sz w:val="22"/>
                  <w:szCs w:val="22"/>
                  <w:u w:color="0000FF"/>
                </w:rPr>
                <w:t xml:space="preserve"> </w:t>
              </w:r>
              <w:r w:rsidRPr="00D02BE6">
                <w:rPr>
                  <w:rFonts w:asciiTheme="minorHAnsi" w:eastAsia="Arial" w:hAnsiTheme="minorHAnsi" w:cstheme="minorHAnsi"/>
                  <w:spacing w:val="-2"/>
                  <w:sz w:val="22"/>
                  <w:szCs w:val="22"/>
                  <w:u w:color="0000FF"/>
                </w:rPr>
                <w:t>T</w:t>
              </w:r>
              <w:r w:rsidRPr="00D02BE6">
                <w:rPr>
                  <w:rFonts w:asciiTheme="minorHAnsi" w:eastAsia="Arial" w:hAnsiTheme="minorHAnsi" w:cstheme="minorHAnsi"/>
                  <w:spacing w:val="-3"/>
                  <w:sz w:val="22"/>
                  <w:szCs w:val="22"/>
                  <w:u w:color="0000FF"/>
                </w:rPr>
                <w:t>e</w:t>
              </w:r>
              <w:r w:rsidRPr="00D02BE6">
                <w:rPr>
                  <w:rFonts w:asciiTheme="minorHAnsi" w:eastAsia="Arial" w:hAnsiTheme="minorHAnsi" w:cstheme="minorHAnsi"/>
                  <w:spacing w:val="-8"/>
                  <w:sz w:val="22"/>
                  <w:szCs w:val="22"/>
                  <w:u w:color="0000FF"/>
                </w:rPr>
                <w:t>c</w:t>
              </w:r>
              <w:r w:rsidRPr="00D02BE6">
                <w:rPr>
                  <w:rFonts w:asciiTheme="minorHAnsi" w:eastAsia="Arial" w:hAnsiTheme="minorHAnsi" w:cstheme="minorHAnsi"/>
                  <w:spacing w:val="-3"/>
                  <w:sz w:val="22"/>
                  <w:szCs w:val="22"/>
                  <w:u w:color="0000FF"/>
                </w:rPr>
                <w:t>h</w:t>
              </w:r>
              <w:r w:rsidRPr="00D02BE6">
                <w:rPr>
                  <w:rFonts w:asciiTheme="minorHAnsi" w:eastAsia="Arial" w:hAnsiTheme="minorHAnsi" w:cstheme="minorHAnsi"/>
                  <w:spacing w:val="-7"/>
                  <w:sz w:val="22"/>
                  <w:szCs w:val="22"/>
                  <w:u w:color="0000FF"/>
                </w:rPr>
                <w:t>no</w:t>
              </w:r>
              <w:r w:rsidRPr="00D02BE6">
                <w:rPr>
                  <w:rFonts w:asciiTheme="minorHAnsi" w:eastAsia="Arial" w:hAnsiTheme="minorHAnsi" w:cstheme="minorHAnsi"/>
                  <w:sz w:val="22"/>
                  <w:szCs w:val="22"/>
                  <w:u w:color="0000FF"/>
                </w:rPr>
                <w:t>l</w:t>
              </w:r>
              <w:r w:rsidRPr="00D02BE6">
                <w:rPr>
                  <w:rFonts w:asciiTheme="minorHAnsi" w:eastAsia="Arial" w:hAnsiTheme="minorHAnsi" w:cstheme="minorHAnsi"/>
                  <w:spacing w:val="-8"/>
                  <w:sz w:val="22"/>
                  <w:szCs w:val="22"/>
                  <w:u w:color="0000FF"/>
                </w:rPr>
                <w:t>o</w:t>
              </w:r>
              <w:r w:rsidRPr="00D02BE6">
                <w:rPr>
                  <w:rFonts w:asciiTheme="minorHAnsi" w:eastAsia="Arial" w:hAnsiTheme="minorHAnsi" w:cstheme="minorHAnsi"/>
                  <w:spacing w:val="-3"/>
                  <w:sz w:val="22"/>
                  <w:szCs w:val="22"/>
                  <w:u w:color="0000FF"/>
                </w:rPr>
                <w:t>g</w:t>
              </w:r>
              <w:r w:rsidRPr="00D02BE6">
                <w:rPr>
                  <w:rFonts w:asciiTheme="minorHAnsi" w:eastAsia="Arial" w:hAnsiTheme="minorHAnsi" w:cstheme="minorHAnsi"/>
                  <w:sz w:val="22"/>
                  <w:szCs w:val="22"/>
                  <w:u w:color="0000FF"/>
                </w:rPr>
                <w:t>y</w:t>
              </w:r>
              <w:r w:rsidRPr="00D02BE6">
                <w:rPr>
                  <w:rFonts w:asciiTheme="minorHAnsi" w:eastAsia="Arial" w:hAnsiTheme="minorHAnsi" w:cstheme="minorHAnsi"/>
                  <w:spacing w:val="-12"/>
                  <w:sz w:val="22"/>
                  <w:szCs w:val="22"/>
                  <w:u w:color="0000FF"/>
                </w:rPr>
                <w:t xml:space="preserve"> </w:t>
              </w:r>
              <w:r w:rsidRPr="00D02BE6">
                <w:rPr>
                  <w:rFonts w:asciiTheme="minorHAnsi" w:eastAsia="Arial" w:hAnsiTheme="minorHAnsi" w:cstheme="minorHAnsi"/>
                  <w:spacing w:val="-6"/>
                  <w:sz w:val="22"/>
                  <w:szCs w:val="22"/>
                  <w:u w:color="0000FF"/>
                </w:rPr>
                <w:t>F</w:t>
              </w:r>
              <w:r w:rsidRPr="00D02BE6">
                <w:rPr>
                  <w:rFonts w:asciiTheme="minorHAnsi" w:eastAsia="Arial" w:hAnsiTheme="minorHAnsi" w:cstheme="minorHAnsi"/>
                  <w:spacing w:val="-3"/>
                  <w:sz w:val="22"/>
                  <w:szCs w:val="22"/>
                  <w:u w:color="0000FF"/>
                </w:rPr>
                <w:t>ou</w:t>
              </w:r>
              <w:r w:rsidRPr="00D02BE6">
                <w:rPr>
                  <w:rFonts w:asciiTheme="minorHAnsi" w:eastAsia="Arial" w:hAnsiTheme="minorHAnsi" w:cstheme="minorHAnsi"/>
                  <w:spacing w:val="-7"/>
                  <w:sz w:val="22"/>
                  <w:szCs w:val="22"/>
                  <w:u w:color="0000FF"/>
                </w:rPr>
                <w:t>n</w:t>
              </w:r>
              <w:r w:rsidRPr="00D02BE6">
                <w:rPr>
                  <w:rFonts w:asciiTheme="minorHAnsi" w:eastAsia="Arial" w:hAnsiTheme="minorHAnsi" w:cstheme="minorHAnsi"/>
                  <w:spacing w:val="-3"/>
                  <w:sz w:val="22"/>
                  <w:szCs w:val="22"/>
                  <w:u w:color="0000FF"/>
                </w:rPr>
                <w:t>d</w:t>
              </w:r>
              <w:r w:rsidRPr="00D02BE6">
                <w:rPr>
                  <w:rFonts w:asciiTheme="minorHAnsi" w:eastAsia="Arial" w:hAnsiTheme="minorHAnsi" w:cstheme="minorHAnsi"/>
                  <w:spacing w:val="-7"/>
                  <w:sz w:val="22"/>
                  <w:szCs w:val="22"/>
                  <w:u w:color="0000FF"/>
                </w:rPr>
                <w:t>a</w:t>
              </w:r>
              <w:r w:rsidRPr="00D02BE6">
                <w:rPr>
                  <w:rFonts w:asciiTheme="minorHAnsi" w:eastAsia="Arial" w:hAnsiTheme="minorHAnsi" w:cstheme="minorHAnsi"/>
                  <w:spacing w:val="-8"/>
                  <w:sz w:val="22"/>
                  <w:szCs w:val="22"/>
                  <w:u w:color="0000FF"/>
                </w:rPr>
                <w:t>t</w:t>
              </w:r>
              <w:r w:rsidRPr="00D02BE6">
                <w:rPr>
                  <w:rFonts w:asciiTheme="minorHAnsi" w:eastAsia="Arial" w:hAnsiTheme="minorHAnsi" w:cstheme="minorHAnsi"/>
                  <w:sz w:val="22"/>
                  <w:szCs w:val="22"/>
                  <w:u w:color="0000FF"/>
                </w:rPr>
                <w:t>i</w:t>
              </w:r>
              <w:r w:rsidRPr="00D02BE6">
                <w:rPr>
                  <w:rFonts w:asciiTheme="minorHAnsi" w:eastAsia="Arial" w:hAnsiTheme="minorHAnsi" w:cstheme="minorHAnsi"/>
                  <w:spacing w:val="-8"/>
                  <w:sz w:val="22"/>
                  <w:szCs w:val="22"/>
                  <w:u w:color="0000FF"/>
                </w:rPr>
                <w:t>o</w:t>
              </w:r>
              <w:r w:rsidRPr="00D02BE6">
                <w:rPr>
                  <w:rFonts w:asciiTheme="minorHAnsi" w:eastAsia="Arial" w:hAnsiTheme="minorHAnsi" w:cstheme="minorHAnsi"/>
                  <w:spacing w:val="-2"/>
                  <w:sz w:val="22"/>
                  <w:szCs w:val="22"/>
                  <w:u w:color="0000FF"/>
                </w:rPr>
                <w:t>n</w:t>
              </w:r>
              <w:r w:rsidRPr="00D02BE6">
                <w:rPr>
                  <w:rFonts w:asciiTheme="minorHAnsi" w:eastAsia="Arial" w:hAnsiTheme="minorHAnsi" w:cstheme="minorHAnsi"/>
                  <w:sz w:val="22"/>
                  <w:szCs w:val="22"/>
                </w:rPr>
                <w:t>,</w:t>
              </w:r>
              <w:r w:rsidRPr="00D02BE6">
                <w:rPr>
                  <w:rFonts w:asciiTheme="minorHAnsi" w:eastAsia="Arial" w:hAnsiTheme="minorHAnsi" w:cstheme="minorHAnsi"/>
                  <w:spacing w:val="-11"/>
                  <w:sz w:val="22"/>
                  <w:szCs w:val="22"/>
                </w:rPr>
                <w:t xml:space="preserve"> </w:t>
              </w:r>
              <w:r w:rsidRPr="00D02BE6">
                <w:rPr>
                  <w:rFonts w:asciiTheme="minorHAnsi" w:eastAsia="Arial" w:hAnsiTheme="minorHAnsi" w:cstheme="minorHAnsi"/>
                  <w:spacing w:val="-4"/>
                  <w:sz w:val="22"/>
                  <w:szCs w:val="22"/>
                </w:rPr>
                <w:t>C</w:t>
              </w:r>
            </w:hyperlink>
            <w:r w:rsidRPr="00D02BE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r</w:t>
            </w:r>
            <w:r w:rsidRPr="00D02BE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t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f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c</w:t>
            </w:r>
            <w:r w:rsidRPr="00D02BE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a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t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#</w:t>
            </w:r>
            <w:r w:rsidRPr="00D02BE6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6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6</w:t>
            </w:r>
          </w:p>
          <w:p w14:paraId="4D8FA74B" w14:textId="77777777" w:rsidR="00A658A8" w:rsidRPr="00D02BE6" w:rsidRDefault="00D02BE6">
            <w:pPr>
              <w:spacing w:before="1"/>
              <w:ind w:left="20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02BE6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 </w:t>
            </w:r>
            <w:r w:rsidRPr="00D02BE6">
              <w:rPr>
                <w:rFonts w:asciiTheme="minorHAnsi" w:eastAsia="Segoe MDL2 Assets" w:hAnsiTheme="minorHAnsi" w:cstheme="minorHAnsi"/>
                <w:spacing w:val="17"/>
                <w:w w:val="46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C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r</w:t>
            </w:r>
            <w:r w:rsidRPr="00D02BE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t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f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D02BE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>S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D02BE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f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t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D02BE6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P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r</w:t>
            </w:r>
            <w:r w:rsidRPr="00D02BE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o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f</w:t>
            </w:r>
            <w:r w:rsidRPr="00D02BE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s</w:t>
            </w:r>
            <w:r w:rsidRPr="00D02BE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s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o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a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D02BE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(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C</w:t>
            </w:r>
            <w:r w:rsidRPr="00D02BE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S</w:t>
            </w:r>
            <w:r w:rsidRPr="00D02BE6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>P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)</w:t>
            </w:r>
            <w:r w:rsidRPr="00D02BE6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b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y </w:t>
            </w:r>
            <w:hyperlink r:id="rId19">
              <w:r w:rsidRPr="00D02BE6">
                <w:rPr>
                  <w:rFonts w:asciiTheme="minorHAnsi" w:eastAsia="Arial" w:hAnsiTheme="minorHAnsi" w:cstheme="minorHAnsi"/>
                  <w:spacing w:val="-9"/>
                  <w:sz w:val="22"/>
                  <w:szCs w:val="22"/>
                  <w:u w:color="0000FF"/>
                </w:rPr>
                <w:t>B</w:t>
              </w:r>
              <w:r w:rsidRPr="00D02BE6">
                <w:rPr>
                  <w:rFonts w:asciiTheme="minorHAnsi" w:eastAsia="Arial" w:hAnsiTheme="minorHAnsi" w:cstheme="minorHAnsi"/>
                  <w:spacing w:val="-3"/>
                  <w:sz w:val="22"/>
                  <w:szCs w:val="22"/>
                  <w:u w:color="0000FF"/>
                </w:rPr>
                <w:t>o</w:t>
              </w:r>
              <w:r w:rsidRPr="00D02BE6">
                <w:rPr>
                  <w:rFonts w:asciiTheme="minorHAnsi" w:eastAsia="Arial" w:hAnsiTheme="minorHAnsi" w:cstheme="minorHAnsi"/>
                  <w:spacing w:val="-7"/>
                  <w:sz w:val="22"/>
                  <w:szCs w:val="22"/>
                  <w:u w:color="0000FF"/>
                </w:rPr>
                <w:t>a</w:t>
              </w:r>
              <w:r w:rsidRPr="00D02BE6">
                <w:rPr>
                  <w:rFonts w:asciiTheme="minorHAnsi" w:eastAsia="Arial" w:hAnsiTheme="minorHAnsi" w:cstheme="minorHAnsi"/>
                  <w:spacing w:val="-3"/>
                  <w:sz w:val="22"/>
                  <w:szCs w:val="22"/>
                  <w:u w:color="0000FF"/>
                </w:rPr>
                <w:t>r</w:t>
              </w:r>
              <w:r w:rsidRPr="00D02BE6">
                <w:rPr>
                  <w:rFonts w:asciiTheme="minorHAnsi" w:eastAsia="Arial" w:hAnsiTheme="minorHAnsi" w:cstheme="minorHAnsi"/>
                  <w:sz w:val="22"/>
                  <w:szCs w:val="22"/>
                  <w:u w:color="0000FF"/>
                </w:rPr>
                <w:t>d</w:t>
              </w:r>
              <w:r w:rsidRPr="00D02BE6">
                <w:rPr>
                  <w:rFonts w:asciiTheme="minorHAnsi" w:eastAsia="Arial" w:hAnsiTheme="minorHAnsi" w:cstheme="minorHAnsi"/>
                  <w:spacing w:val="-11"/>
                  <w:sz w:val="22"/>
                  <w:szCs w:val="22"/>
                  <w:u w:color="0000FF"/>
                </w:rPr>
                <w:t xml:space="preserve"> </w:t>
              </w:r>
              <w:r w:rsidRPr="00D02BE6">
                <w:rPr>
                  <w:rFonts w:asciiTheme="minorHAnsi" w:eastAsia="Arial" w:hAnsiTheme="minorHAnsi" w:cstheme="minorHAnsi"/>
                  <w:spacing w:val="-3"/>
                  <w:sz w:val="22"/>
                  <w:szCs w:val="22"/>
                  <w:u w:color="0000FF"/>
                </w:rPr>
                <w:t>o</w:t>
              </w:r>
              <w:r w:rsidRPr="00D02BE6">
                <w:rPr>
                  <w:rFonts w:asciiTheme="minorHAnsi" w:eastAsia="Arial" w:hAnsiTheme="minorHAnsi" w:cstheme="minorHAnsi"/>
                  <w:sz w:val="22"/>
                  <w:szCs w:val="22"/>
                  <w:u w:color="0000FF"/>
                </w:rPr>
                <w:t>f</w:t>
              </w:r>
              <w:r w:rsidRPr="00D02BE6">
                <w:rPr>
                  <w:rFonts w:asciiTheme="minorHAnsi" w:eastAsia="Arial" w:hAnsiTheme="minorHAnsi" w:cstheme="minorHAnsi"/>
                  <w:spacing w:val="-15"/>
                  <w:sz w:val="22"/>
                  <w:szCs w:val="22"/>
                  <w:u w:color="0000FF"/>
                </w:rPr>
                <w:t xml:space="preserve"> </w:t>
              </w:r>
              <w:r w:rsidRPr="00D02BE6">
                <w:rPr>
                  <w:rFonts w:asciiTheme="minorHAnsi" w:eastAsia="Arial" w:hAnsiTheme="minorHAnsi" w:cstheme="minorHAnsi"/>
                  <w:spacing w:val="-4"/>
                  <w:sz w:val="22"/>
                  <w:szCs w:val="22"/>
                  <w:u w:color="0000FF"/>
                </w:rPr>
                <w:t>C</w:t>
              </w:r>
              <w:r w:rsidRPr="00D02BE6">
                <w:rPr>
                  <w:rFonts w:asciiTheme="minorHAnsi" w:eastAsia="Arial" w:hAnsiTheme="minorHAnsi" w:cstheme="minorHAnsi"/>
                  <w:spacing w:val="-3"/>
                  <w:sz w:val="22"/>
                  <w:szCs w:val="22"/>
                  <w:u w:color="0000FF"/>
                </w:rPr>
                <w:t>e</w:t>
              </w:r>
              <w:r w:rsidRPr="00D02BE6">
                <w:rPr>
                  <w:rFonts w:asciiTheme="minorHAnsi" w:eastAsia="Arial" w:hAnsiTheme="minorHAnsi" w:cstheme="minorHAnsi"/>
                  <w:spacing w:val="-7"/>
                  <w:sz w:val="22"/>
                  <w:szCs w:val="22"/>
                  <w:u w:color="0000FF"/>
                </w:rPr>
                <w:t>r</w:t>
              </w:r>
              <w:r w:rsidRPr="00D02BE6">
                <w:rPr>
                  <w:rFonts w:asciiTheme="minorHAnsi" w:eastAsia="Arial" w:hAnsiTheme="minorHAnsi" w:cstheme="minorHAnsi"/>
                  <w:spacing w:val="-8"/>
                  <w:sz w:val="22"/>
                  <w:szCs w:val="22"/>
                  <w:u w:color="0000FF"/>
                </w:rPr>
                <w:t>t</w:t>
              </w:r>
              <w:r w:rsidRPr="00D02BE6">
                <w:rPr>
                  <w:rFonts w:asciiTheme="minorHAnsi" w:eastAsia="Arial" w:hAnsiTheme="minorHAnsi" w:cstheme="minorHAnsi"/>
                  <w:sz w:val="22"/>
                  <w:szCs w:val="22"/>
                  <w:u w:color="0000FF"/>
                </w:rPr>
                <w:t>i</w:t>
              </w:r>
              <w:r w:rsidRPr="00D02BE6">
                <w:rPr>
                  <w:rFonts w:asciiTheme="minorHAnsi" w:eastAsia="Arial" w:hAnsiTheme="minorHAnsi" w:cstheme="minorHAnsi"/>
                  <w:spacing w:val="-8"/>
                  <w:sz w:val="22"/>
                  <w:szCs w:val="22"/>
                  <w:u w:color="0000FF"/>
                </w:rPr>
                <w:t>f</w:t>
              </w:r>
              <w:r w:rsidRPr="00D02BE6">
                <w:rPr>
                  <w:rFonts w:asciiTheme="minorHAnsi" w:eastAsia="Arial" w:hAnsiTheme="minorHAnsi" w:cstheme="minorHAnsi"/>
                  <w:spacing w:val="-4"/>
                  <w:sz w:val="22"/>
                  <w:szCs w:val="22"/>
                  <w:u w:color="0000FF"/>
                </w:rPr>
                <w:t>i</w:t>
              </w:r>
              <w:r w:rsidRPr="00D02BE6">
                <w:rPr>
                  <w:rFonts w:asciiTheme="minorHAnsi" w:eastAsia="Arial" w:hAnsiTheme="minorHAnsi" w:cstheme="minorHAnsi"/>
                  <w:spacing w:val="-3"/>
                  <w:sz w:val="22"/>
                  <w:szCs w:val="22"/>
                  <w:u w:color="0000FF"/>
                </w:rPr>
                <w:t>e</w:t>
              </w:r>
              <w:r w:rsidRPr="00D02BE6">
                <w:rPr>
                  <w:rFonts w:asciiTheme="minorHAnsi" w:eastAsia="Arial" w:hAnsiTheme="minorHAnsi" w:cstheme="minorHAnsi"/>
                  <w:sz w:val="22"/>
                  <w:szCs w:val="22"/>
                  <w:u w:color="0000FF"/>
                </w:rPr>
                <w:t>d</w:t>
              </w:r>
              <w:r w:rsidRPr="00D02BE6">
                <w:rPr>
                  <w:rFonts w:asciiTheme="minorHAnsi" w:eastAsia="Arial" w:hAnsiTheme="minorHAnsi" w:cstheme="minorHAnsi"/>
                  <w:spacing w:val="-7"/>
                  <w:sz w:val="22"/>
                  <w:szCs w:val="22"/>
                  <w:u w:color="0000FF"/>
                </w:rPr>
                <w:t xml:space="preserve"> </w:t>
              </w:r>
              <w:r w:rsidRPr="00D02BE6">
                <w:rPr>
                  <w:rFonts w:asciiTheme="minorHAnsi" w:eastAsia="Arial" w:hAnsiTheme="minorHAnsi" w:cstheme="minorHAnsi"/>
                  <w:spacing w:val="-9"/>
                  <w:sz w:val="22"/>
                  <w:szCs w:val="22"/>
                  <w:u w:color="0000FF"/>
                </w:rPr>
                <w:t>S</w:t>
              </w:r>
              <w:r w:rsidRPr="00D02BE6">
                <w:rPr>
                  <w:rFonts w:asciiTheme="minorHAnsi" w:eastAsia="Arial" w:hAnsiTheme="minorHAnsi" w:cstheme="minorHAnsi"/>
                  <w:spacing w:val="-3"/>
                  <w:sz w:val="22"/>
                  <w:szCs w:val="22"/>
                  <w:u w:color="0000FF"/>
                </w:rPr>
                <w:t>a</w:t>
              </w:r>
              <w:r w:rsidRPr="00D02BE6">
                <w:rPr>
                  <w:rFonts w:asciiTheme="minorHAnsi" w:eastAsia="Arial" w:hAnsiTheme="minorHAnsi" w:cstheme="minorHAnsi"/>
                  <w:spacing w:val="-8"/>
                  <w:sz w:val="22"/>
                  <w:szCs w:val="22"/>
                  <w:u w:color="0000FF"/>
                </w:rPr>
                <w:t>f</w:t>
              </w:r>
              <w:r w:rsidRPr="00D02BE6">
                <w:rPr>
                  <w:rFonts w:asciiTheme="minorHAnsi" w:eastAsia="Arial" w:hAnsiTheme="minorHAnsi" w:cstheme="minorHAnsi"/>
                  <w:spacing w:val="-3"/>
                  <w:sz w:val="22"/>
                  <w:szCs w:val="22"/>
                  <w:u w:color="0000FF"/>
                </w:rPr>
                <w:t>e</w:t>
              </w:r>
              <w:r w:rsidRPr="00D02BE6">
                <w:rPr>
                  <w:rFonts w:asciiTheme="minorHAnsi" w:eastAsia="Arial" w:hAnsiTheme="minorHAnsi" w:cstheme="minorHAnsi"/>
                  <w:spacing w:val="-4"/>
                  <w:sz w:val="22"/>
                  <w:szCs w:val="22"/>
                  <w:u w:color="0000FF"/>
                </w:rPr>
                <w:t>t</w:t>
              </w:r>
              <w:r w:rsidRPr="00D02BE6">
                <w:rPr>
                  <w:rFonts w:asciiTheme="minorHAnsi" w:eastAsia="Arial" w:hAnsiTheme="minorHAnsi" w:cstheme="minorHAnsi"/>
                  <w:sz w:val="22"/>
                  <w:szCs w:val="22"/>
                  <w:u w:color="0000FF"/>
                </w:rPr>
                <w:t>y</w:t>
              </w:r>
              <w:r w:rsidRPr="00D02BE6">
                <w:rPr>
                  <w:rFonts w:asciiTheme="minorHAnsi" w:eastAsia="Arial" w:hAnsiTheme="minorHAnsi" w:cstheme="minorHAnsi"/>
                  <w:spacing w:val="-12"/>
                  <w:sz w:val="22"/>
                  <w:szCs w:val="22"/>
                  <w:u w:color="0000FF"/>
                </w:rPr>
                <w:t xml:space="preserve"> </w:t>
              </w:r>
              <w:r w:rsidRPr="00D02BE6">
                <w:rPr>
                  <w:rFonts w:asciiTheme="minorHAnsi" w:eastAsia="Arial" w:hAnsiTheme="minorHAnsi" w:cstheme="minorHAnsi"/>
                  <w:spacing w:val="-5"/>
                  <w:sz w:val="22"/>
                  <w:szCs w:val="22"/>
                  <w:u w:color="0000FF"/>
                </w:rPr>
                <w:t>P</w:t>
              </w:r>
              <w:r w:rsidRPr="00D02BE6">
                <w:rPr>
                  <w:rFonts w:asciiTheme="minorHAnsi" w:eastAsia="Arial" w:hAnsiTheme="minorHAnsi" w:cstheme="minorHAnsi"/>
                  <w:spacing w:val="-3"/>
                  <w:sz w:val="22"/>
                  <w:szCs w:val="22"/>
                  <w:u w:color="0000FF"/>
                </w:rPr>
                <w:t>r</w:t>
              </w:r>
              <w:r w:rsidRPr="00D02BE6">
                <w:rPr>
                  <w:rFonts w:asciiTheme="minorHAnsi" w:eastAsia="Arial" w:hAnsiTheme="minorHAnsi" w:cstheme="minorHAnsi"/>
                  <w:spacing w:val="-7"/>
                  <w:sz w:val="22"/>
                  <w:szCs w:val="22"/>
                  <w:u w:color="0000FF"/>
                </w:rPr>
                <w:t>o</w:t>
              </w:r>
              <w:r w:rsidRPr="00D02BE6">
                <w:rPr>
                  <w:rFonts w:asciiTheme="minorHAnsi" w:eastAsia="Arial" w:hAnsiTheme="minorHAnsi" w:cstheme="minorHAnsi"/>
                  <w:spacing w:val="-4"/>
                  <w:sz w:val="22"/>
                  <w:szCs w:val="22"/>
                  <w:u w:color="0000FF"/>
                </w:rPr>
                <w:t>f</w:t>
              </w:r>
              <w:r w:rsidRPr="00D02BE6">
                <w:rPr>
                  <w:rFonts w:asciiTheme="minorHAnsi" w:eastAsia="Arial" w:hAnsiTheme="minorHAnsi" w:cstheme="minorHAnsi"/>
                  <w:spacing w:val="-7"/>
                  <w:sz w:val="22"/>
                  <w:szCs w:val="22"/>
                  <w:u w:color="0000FF"/>
                </w:rPr>
                <w:t>e</w:t>
              </w:r>
              <w:r w:rsidRPr="00D02BE6">
                <w:rPr>
                  <w:rFonts w:asciiTheme="minorHAnsi" w:eastAsia="Arial" w:hAnsiTheme="minorHAnsi" w:cstheme="minorHAnsi"/>
                  <w:spacing w:val="-4"/>
                  <w:sz w:val="22"/>
                  <w:szCs w:val="22"/>
                  <w:u w:color="0000FF"/>
                </w:rPr>
                <w:t>s</w:t>
              </w:r>
              <w:r w:rsidRPr="00D02BE6">
                <w:rPr>
                  <w:rFonts w:asciiTheme="minorHAnsi" w:eastAsia="Arial" w:hAnsiTheme="minorHAnsi" w:cstheme="minorHAnsi"/>
                  <w:spacing w:val="-8"/>
                  <w:sz w:val="22"/>
                  <w:szCs w:val="22"/>
                  <w:u w:color="0000FF"/>
                </w:rPr>
                <w:t>s</w:t>
              </w:r>
              <w:r w:rsidRPr="00D02BE6">
                <w:rPr>
                  <w:rFonts w:asciiTheme="minorHAnsi" w:eastAsia="Arial" w:hAnsiTheme="minorHAnsi" w:cstheme="minorHAnsi"/>
                  <w:sz w:val="22"/>
                  <w:szCs w:val="22"/>
                  <w:u w:color="0000FF"/>
                </w:rPr>
                <w:t>i</w:t>
              </w:r>
              <w:r w:rsidRPr="00D02BE6">
                <w:rPr>
                  <w:rFonts w:asciiTheme="minorHAnsi" w:eastAsia="Arial" w:hAnsiTheme="minorHAnsi" w:cstheme="minorHAnsi"/>
                  <w:spacing w:val="-8"/>
                  <w:sz w:val="22"/>
                  <w:szCs w:val="22"/>
                  <w:u w:color="0000FF"/>
                </w:rPr>
                <w:t>o</w:t>
              </w:r>
              <w:r w:rsidRPr="00D02BE6">
                <w:rPr>
                  <w:rFonts w:asciiTheme="minorHAnsi" w:eastAsia="Arial" w:hAnsiTheme="minorHAnsi" w:cstheme="minorHAnsi"/>
                  <w:spacing w:val="-3"/>
                  <w:sz w:val="22"/>
                  <w:szCs w:val="22"/>
                  <w:u w:color="0000FF"/>
                </w:rPr>
                <w:t>n</w:t>
              </w:r>
              <w:r w:rsidRPr="00D02BE6">
                <w:rPr>
                  <w:rFonts w:asciiTheme="minorHAnsi" w:eastAsia="Arial" w:hAnsiTheme="minorHAnsi" w:cstheme="minorHAnsi"/>
                  <w:spacing w:val="-7"/>
                  <w:sz w:val="22"/>
                  <w:szCs w:val="22"/>
                  <w:u w:color="0000FF"/>
                </w:rPr>
                <w:t>a</w:t>
              </w:r>
              <w:r w:rsidRPr="00D02BE6">
                <w:rPr>
                  <w:rFonts w:asciiTheme="minorHAnsi" w:eastAsia="Arial" w:hAnsiTheme="minorHAnsi" w:cstheme="minorHAnsi"/>
                  <w:spacing w:val="-4"/>
                  <w:sz w:val="22"/>
                  <w:szCs w:val="22"/>
                  <w:u w:color="0000FF"/>
                </w:rPr>
                <w:t>l</w:t>
              </w:r>
              <w:r w:rsidRPr="00D02BE6">
                <w:rPr>
                  <w:rFonts w:asciiTheme="minorHAnsi" w:eastAsia="Arial" w:hAnsiTheme="minorHAnsi" w:cstheme="minorHAnsi"/>
                  <w:sz w:val="22"/>
                  <w:szCs w:val="22"/>
                  <w:u w:color="0000FF"/>
                </w:rPr>
                <w:t>s</w:t>
              </w:r>
            </w:hyperlink>
          </w:p>
        </w:tc>
      </w:tr>
      <w:tr w:rsidR="00D02BE6" w:rsidRPr="00D02BE6" w14:paraId="3D789182" w14:textId="77777777">
        <w:trPr>
          <w:trHeight w:hRule="exact" w:val="6595"/>
        </w:trPr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</w:tcPr>
          <w:p w14:paraId="15CDBAF5" w14:textId="77777777" w:rsidR="00A658A8" w:rsidRPr="00D02BE6" w:rsidRDefault="00A658A8">
            <w:pPr>
              <w:spacing w:before="5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08A01E1" w14:textId="77777777" w:rsidR="00A658A8" w:rsidRPr="00D02BE6" w:rsidRDefault="00D02BE6">
            <w:pPr>
              <w:ind w:left="12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02BE6">
              <w:rPr>
                <w:rFonts w:asciiTheme="minorHAnsi" w:eastAsia="Arial" w:hAnsiTheme="minorHAnsi" w:cstheme="minorHAnsi"/>
                <w:b/>
                <w:spacing w:val="-12"/>
                <w:w w:val="108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b/>
                <w:spacing w:val="-8"/>
                <w:w w:val="112"/>
                <w:sz w:val="22"/>
                <w:szCs w:val="22"/>
              </w:rPr>
              <w:t>m</w:t>
            </w:r>
            <w:r w:rsidRPr="00D02BE6">
              <w:rPr>
                <w:rFonts w:asciiTheme="minorHAnsi" w:eastAsia="Arial" w:hAnsiTheme="minorHAnsi" w:cstheme="minorHAnsi"/>
                <w:b/>
                <w:spacing w:val="-13"/>
                <w:w w:val="109"/>
                <w:sz w:val="22"/>
                <w:szCs w:val="22"/>
              </w:rPr>
              <w:t>p</w:t>
            </w:r>
            <w:r w:rsidRPr="00D02BE6">
              <w:rPr>
                <w:rFonts w:asciiTheme="minorHAnsi" w:eastAsia="Arial" w:hAnsiTheme="minorHAnsi" w:cstheme="minorHAnsi"/>
                <w:b/>
                <w:spacing w:val="-7"/>
                <w:w w:val="120"/>
                <w:sz w:val="22"/>
                <w:szCs w:val="22"/>
              </w:rPr>
              <w:t>l</w:t>
            </w:r>
            <w:r w:rsidRPr="00D02BE6">
              <w:rPr>
                <w:rFonts w:asciiTheme="minorHAnsi" w:eastAsia="Arial" w:hAnsiTheme="minorHAnsi" w:cstheme="minorHAnsi"/>
                <w:b/>
                <w:spacing w:val="-13"/>
                <w:w w:val="109"/>
                <w:sz w:val="22"/>
                <w:szCs w:val="22"/>
              </w:rPr>
              <w:t>o</w:t>
            </w:r>
            <w:r w:rsidRPr="00D02BE6">
              <w:rPr>
                <w:rFonts w:asciiTheme="minorHAnsi" w:eastAsia="Arial" w:hAnsiTheme="minorHAnsi" w:cstheme="minorHAnsi"/>
                <w:b/>
                <w:spacing w:val="-6"/>
                <w:w w:val="109"/>
                <w:sz w:val="22"/>
                <w:szCs w:val="22"/>
              </w:rPr>
              <w:t>y</w:t>
            </w:r>
            <w:r w:rsidRPr="00D02BE6">
              <w:rPr>
                <w:rFonts w:asciiTheme="minorHAnsi" w:eastAsia="Arial" w:hAnsiTheme="minorHAnsi" w:cstheme="minorHAnsi"/>
                <w:b/>
                <w:spacing w:val="-12"/>
                <w:w w:val="112"/>
                <w:sz w:val="22"/>
                <w:szCs w:val="22"/>
              </w:rPr>
              <w:t>m</w:t>
            </w:r>
            <w:r w:rsidRPr="00D02BE6">
              <w:rPr>
                <w:rFonts w:asciiTheme="minorHAnsi" w:eastAsia="Arial" w:hAnsiTheme="minorHAnsi" w:cstheme="minorHAnsi"/>
                <w:b/>
                <w:spacing w:val="-9"/>
                <w:w w:val="119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b/>
                <w:spacing w:val="-9"/>
                <w:w w:val="109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b/>
                <w:w w:val="133"/>
                <w:sz w:val="22"/>
                <w:szCs w:val="22"/>
              </w:rPr>
              <w:t>t</w:t>
            </w:r>
          </w:p>
          <w:p w14:paraId="1976C30C" w14:textId="77777777" w:rsidR="00A658A8" w:rsidRPr="00D02BE6" w:rsidRDefault="00D02BE6">
            <w:pPr>
              <w:spacing w:before="54"/>
              <w:ind w:left="12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02BE6">
              <w:rPr>
                <w:rFonts w:asciiTheme="minorHAnsi" w:eastAsia="Arial" w:hAnsiTheme="minorHAnsi" w:cstheme="minorHAnsi"/>
                <w:b/>
                <w:spacing w:val="-12"/>
                <w:w w:val="108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b/>
                <w:spacing w:val="-9"/>
                <w:w w:val="119"/>
                <w:sz w:val="22"/>
                <w:szCs w:val="22"/>
              </w:rPr>
              <w:t>x</w:t>
            </w:r>
            <w:r w:rsidRPr="00D02BE6">
              <w:rPr>
                <w:rFonts w:asciiTheme="minorHAnsi" w:eastAsia="Arial" w:hAnsiTheme="minorHAnsi" w:cstheme="minorHAnsi"/>
                <w:b/>
                <w:spacing w:val="-9"/>
                <w:w w:val="109"/>
                <w:sz w:val="22"/>
                <w:szCs w:val="22"/>
              </w:rPr>
              <w:t>p</w:t>
            </w:r>
            <w:r w:rsidRPr="00D02BE6">
              <w:rPr>
                <w:rFonts w:asciiTheme="minorHAnsi" w:eastAsia="Arial" w:hAnsiTheme="minorHAnsi" w:cstheme="minorHAnsi"/>
                <w:b/>
                <w:spacing w:val="-9"/>
                <w:w w:val="119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b/>
                <w:spacing w:val="-13"/>
                <w:w w:val="114"/>
                <w:sz w:val="22"/>
                <w:szCs w:val="22"/>
              </w:rPr>
              <w:t>r</w:t>
            </w:r>
            <w:r w:rsidRPr="00D02BE6">
              <w:rPr>
                <w:rFonts w:asciiTheme="minorHAnsi" w:eastAsia="Arial" w:hAnsiTheme="minorHAnsi" w:cstheme="minorHAnsi"/>
                <w:b/>
                <w:spacing w:val="-7"/>
                <w:w w:val="120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b/>
                <w:spacing w:val="-9"/>
                <w:w w:val="119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b/>
                <w:spacing w:val="-9"/>
                <w:w w:val="109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b/>
                <w:spacing w:val="-13"/>
                <w:w w:val="119"/>
                <w:sz w:val="22"/>
                <w:szCs w:val="22"/>
              </w:rPr>
              <w:t>c</w:t>
            </w:r>
            <w:r w:rsidRPr="00D02BE6">
              <w:rPr>
                <w:rFonts w:asciiTheme="minorHAnsi" w:eastAsia="Arial" w:hAnsiTheme="minorHAnsi" w:cstheme="minorHAnsi"/>
                <w:b/>
                <w:w w:val="119"/>
                <w:sz w:val="22"/>
                <w:szCs w:val="22"/>
              </w:rPr>
              <w:t>e</w:t>
            </w:r>
          </w:p>
        </w:tc>
        <w:tc>
          <w:tcPr>
            <w:tcW w:w="8571" w:type="dxa"/>
            <w:tcBorders>
              <w:top w:val="nil"/>
              <w:left w:val="nil"/>
              <w:bottom w:val="nil"/>
              <w:right w:val="nil"/>
            </w:tcBorders>
          </w:tcPr>
          <w:p w14:paraId="7C256093" w14:textId="77777777" w:rsidR="00A658A8" w:rsidRPr="00D02BE6" w:rsidRDefault="00A658A8">
            <w:pPr>
              <w:spacing w:before="7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0F6D09A" w14:textId="77777777" w:rsidR="00A658A8" w:rsidRPr="00D02BE6" w:rsidRDefault="00D02BE6">
            <w:pPr>
              <w:ind w:left="13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02BE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P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re</w:t>
            </w:r>
            <w:r w:rsidRPr="00D02BE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s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d</w:t>
            </w:r>
            <w:r w:rsidRPr="00D02BE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t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, </w:t>
            </w:r>
            <w:hyperlink r:id="rId20">
              <w:r w:rsidRPr="00D02BE6">
                <w:rPr>
                  <w:rFonts w:asciiTheme="minorHAnsi" w:eastAsia="Arial" w:hAnsiTheme="minorHAnsi" w:cstheme="minorHAnsi"/>
                  <w:spacing w:val="-4"/>
                  <w:sz w:val="22"/>
                  <w:szCs w:val="22"/>
                  <w:u w:color="0000FF"/>
                </w:rPr>
                <w:t>H</w:t>
              </w:r>
              <w:r w:rsidRPr="00D02BE6">
                <w:rPr>
                  <w:rFonts w:asciiTheme="minorHAnsi" w:eastAsia="Arial" w:hAnsiTheme="minorHAnsi" w:cstheme="minorHAnsi"/>
                  <w:spacing w:val="-7"/>
                  <w:sz w:val="22"/>
                  <w:szCs w:val="22"/>
                  <w:u w:color="0000FF"/>
                </w:rPr>
                <w:t>ea</w:t>
              </w:r>
              <w:r w:rsidRPr="00D02BE6">
                <w:rPr>
                  <w:rFonts w:asciiTheme="minorHAnsi" w:eastAsia="Arial" w:hAnsiTheme="minorHAnsi" w:cstheme="minorHAnsi"/>
                  <w:sz w:val="22"/>
                  <w:szCs w:val="22"/>
                  <w:u w:color="0000FF"/>
                </w:rPr>
                <w:t>l</w:t>
              </w:r>
              <w:r w:rsidRPr="00D02BE6">
                <w:rPr>
                  <w:rFonts w:asciiTheme="minorHAnsi" w:eastAsia="Arial" w:hAnsiTheme="minorHAnsi" w:cstheme="minorHAnsi"/>
                  <w:spacing w:val="-8"/>
                  <w:sz w:val="22"/>
                  <w:szCs w:val="22"/>
                  <w:u w:color="0000FF"/>
                </w:rPr>
                <w:t>t</w:t>
              </w:r>
              <w:r w:rsidRPr="00D02BE6">
                <w:rPr>
                  <w:rFonts w:asciiTheme="minorHAnsi" w:eastAsia="Arial" w:hAnsiTheme="minorHAnsi" w:cstheme="minorHAnsi"/>
                  <w:spacing w:val="-3"/>
                  <w:sz w:val="22"/>
                  <w:szCs w:val="22"/>
                  <w:u w:color="0000FF"/>
                </w:rPr>
                <w:t>h</w:t>
              </w:r>
              <w:r w:rsidRPr="00D02BE6">
                <w:rPr>
                  <w:rFonts w:asciiTheme="minorHAnsi" w:eastAsia="Arial" w:hAnsiTheme="minorHAnsi" w:cstheme="minorHAnsi"/>
                  <w:spacing w:val="-4"/>
                  <w:sz w:val="22"/>
                  <w:szCs w:val="22"/>
                  <w:u w:color="0000FF"/>
                </w:rPr>
                <w:t>C</w:t>
              </w:r>
              <w:r w:rsidRPr="00D02BE6">
                <w:rPr>
                  <w:rFonts w:asciiTheme="minorHAnsi" w:eastAsia="Arial" w:hAnsiTheme="minorHAnsi" w:cstheme="minorHAnsi"/>
                  <w:spacing w:val="-7"/>
                  <w:sz w:val="22"/>
                  <w:szCs w:val="22"/>
                  <w:u w:color="0000FF"/>
                </w:rPr>
                <w:t>a</w:t>
              </w:r>
              <w:r w:rsidRPr="00D02BE6">
                <w:rPr>
                  <w:rFonts w:asciiTheme="minorHAnsi" w:eastAsia="Arial" w:hAnsiTheme="minorHAnsi" w:cstheme="minorHAnsi"/>
                  <w:spacing w:val="-3"/>
                  <w:sz w:val="22"/>
                  <w:szCs w:val="22"/>
                  <w:u w:color="0000FF"/>
                </w:rPr>
                <w:t>r</w:t>
              </w:r>
              <w:r w:rsidRPr="00D02BE6">
                <w:rPr>
                  <w:rFonts w:asciiTheme="minorHAnsi" w:eastAsia="Arial" w:hAnsiTheme="minorHAnsi" w:cstheme="minorHAnsi"/>
                  <w:sz w:val="22"/>
                  <w:szCs w:val="22"/>
                  <w:u w:color="0000FF"/>
                </w:rPr>
                <w:t>e</w:t>
              </w:r>
              <w:r w:rsidRPr="00D02BE6">
                <w:rPr>
                  <w:rFonts w:asciiTheme="minorHAnsi" w:eastAsia="Arial" w:hAnsiTheme="minorHAnsi" w:cstheme="minorHAnsi"/>
                  <w:spacing w:val="-11"/>
                  <w:sz w:val="22"/>
                  <w:szCs w:val="22"/>
                  <w:u w:color="0000FF"/>
                </w:rPr>
                <w:t xml:space="preserve"> </w:t>
              </w:r>
              <w:r w:rsidRPr="00D02BE6">
                <w:rPr>
                  <w:rFonts w:asciiTheme="minorHAnsi" w:eastAsia="Arial" w:hAnsiTheme="minorHAnsi" w:cstheme="minorHAnsi"/>
                  <w:spacing w:val="-6"/>
                  <w:sz w:val="22"/>
                  <w:szCs w:val="22"/>
                  <w:u w:color="0000FF"/>
                </w:rPr>
                <w:t>T</w:t>
              </w:r>
              <w:r w:rsidRPr="00D02BE6">
                <w:rPr>
                  <w:rFonts w:asciiTheme="minorHAnsi" w:eastAsia="Arial" w:hAnsiTheme="minorHAnsi" w:cstheme="minorHAnsi"/>
                  <w:spacing w:val="-3"/>
                  <w:sz w:val="22"/>
                  <w:szCs w:val="22"/>
                  <w:u w:color="0000FF"/>
                </w:rPr>
                <w:t>e</w:t>
              </w:r>
              <w:r w:rsidRPr="00D02BE6">
                <w:rPr>
                  <w:rFonts w:asciiTheme="minorHAnsi" w:eastAsia="Arial" w:hAnsiTheme="minorHAnsi" w:cstheme="minorHAnsi"/>
                  <w:spacing w:val="-8"/>
                  <w:sz w:val="22"/>
                  <w:szCs w:val="22"/>
                  <w:u w:color="0000FF"/>
                </w:rPr>
                <w:t>c</w:t>
              </w:r>
              <w:r w:rsidRPr="00D02BE6">
                <w:rPr>
                  <w:rFonts w:asciiTheme="minorHAnsi" w:eastAsia="Arial" w:hAnsiTheme="minorHAnsi" w:cstheme="minorHAnsi"/>
                  <w:spacing w:val="-3"/>
                  <w:sz w:val="22"/>
                  <w:szCs w:val="22"/>
                  <w:u w:color="0000FF"/>
                </w:rPr>
                <w:t>hn</w:t>
              </w:r>
              <w:r w:rsidRPr="00D02BE6">
                <w:rPr>
                  <w:rFonts w:asciiTheme="minorHAnsi" w:eastAsia="Arial" w:hAnsiTheme="minorHAnsi" w:cstheme="minorHAnsi"/>
                  <w:spacing w:val="-7"/>
                  <w:sz w:val="22"/>
                  <w:szCs w:val="22"/>
                  <w:u w:color="0000FF"/>
                </w:rPr>
                <w:t>o</w:t>
              </w:r>
              <w:r w:rsidRPr="00D02BE6">
                <w:rPr>
                  <w:rFonts w:asciiTheme="minorHAnsi" w:eastAsia="Arial" w:hAnsiTheme="minorHAnsi" w:cstheme="minorHAnsi"/>
                  <w:spacing w:val="-4"/>
                  <w:sz w:val="22"/>
                  <w:szCs w:val="22"/>
                  <w:u w:color="0000FF"/>
                </w:rPr>
                <w:t>l</w:t>
              </w:r>
              <w:r w:rsidRPr="00D02BE6">
                <w:rPr>
                  <w:rFonts w:asciiTheme="minorHAnsi" w:eastAsia="Arial" w:hAnsiTheme="minorHAnsi" w:cstheme="minorHAnsi"/>
                  <w:spacing w:val="-3"/>
                  <w:sz w:val="22"/>
                  <w:szCs w:val="22"/>
                  <w:u w:color="0000FF"/>
                </w:rPr>
                <w:t>o</w:t>
              </w:r>
              <w:r w:rsidRPr="00D02BE6">
                <w:rPr>
                  <w:rFonts w:asciiTheme="minorHAnsi" w:eastAsia="Arial" w:hAnsiTheme="minorHAnsi" w:cstheme="minorHAnsi"/>
                  <w:spacing w:val="-7"/>
                  <w:sz w:val="22"/>
                  <w:szCs w:val="22"/>
                  <w:u w:color="0000FF"/>
                </w:rPr>
                <w:t>g</w:t>
              </w:r>
              <w:r w:rsidRPr="00D02BE6">
                <w:rPr>
                  <w:rFonts w:asciiTheme="minorHAnsi" w:eastAsia="Arial" w:hAnsiTheme="minorHAnsi" w:cstheme="minorHAnsi"/>
                  <w:sz w:val="22"/>
                  <w:szCs w:val="22"/>
                  <w:u w:color="0000FF"/>
                </w:rPr>
                <w:t>y</w:t>
              </w:r>
              <w:r w:rsidRPr="00D02BE6">
                <w:rPr>
                  <w:rFonts w:asciiTheme="minorHAnsi" w:eastAsia="Arial" w:hAnsiTheme="minorHAnsi" w:cstheme="minorHAnsi"/>
                  <w:spacing w:val="-7"/>
                  <w:sz w:val="22"/>
                  <w:szCs w:val="22"/>
                  <w:u w:color="0000FF"/>
                </w:rPr>
                <w:t xml:space="preserve"> </w:t>
              </w:r>
              <w:r w:rsidRPr="00D02BE6">
                <w:rPr>
                  <w:rFonts w:asciiTheme="minorHAnsi" w:eastAsia="Arial" w:hAnsiTheme="minorHAnsi" w:cstheme="minorHAnsi"/>
                  <w:spacing w:val="-8"/>
                  <w:sz w:val="22"/>
                  <w:szCs w:val="22"/>
                  <w:u w:color="0000FF"/>
                </w:rPr>
                <w:t>C</w:t>
              </w:r>
              <w:r w:rsidRPr="00D02BE6">
                <w:rPr>
                  <w:rFonts w:asciiTheme="minorHAnsi" w:eastAsia="Arial" w:hAnsiTheme="minorHAnsi" w:cstheme="minorHAnsi"/>
                  <w:spacing w:val="-3"/>
                  <w:sz w:val="22"/>
                  <w:szCs w:val="22"/>
                  <w:u w:color="0000FF"/>
                </w:rPr>
                <w:t>on</w:t>
              </w:r>
              <w:r w:rsidRPr="00D02BE6">
                <w:rPr>
                  <w:rFonts w:asciiTheme="minorHAnsi" w:eastAsia="Arial" w:hAnsiTheme="minorHAnsi" w:cstheme="minorHAnsi"/>
                  <w:spacing w:val="-8"/>
                  <w:sz w:val="22"/>
                  <w:szCs w:val="22"/>
                  <w:u w:color="0000FF"/>
                </w:rPr>
                <w:t>s</w:t>
              </w:r>
              <w:r w:rsidRPr="00D02BE6">
                <w:rPr>
                  <w:rFonts w:asciiTheme="minorHAnsi" w:eastAsia="Arial" w:hAnsiTheme="minorHAnsi" w:cstheme="minorHAnsi"/>
                  <w:spacing w:val="-7"/>
                  <w:sz w:val="22"/>
                  <w:szCs w:val="22"/>
                  <w:u w:color="0000FF"/>
                </w:rPr>
                <w:t>u</w:t>
              </w:r>
              <w:r w:rsidRPr="00D02BE6">
                <w:rPr>
                  <w:rFonts w:asciiTheme="minorHAnsi" w:eastAsia="Arial" w:hAnsiTheme="minorHAnsi" w:cstheme="minorHAnsi"/>
                  <w:sz w:val="22"/>
                  <w:szCs w:val="22"/>
                  <w:u w:color="0000FF"/>
                </w:rPr>
                <w:t>l</w:t>
              </w:r>
              <w:r w:rsidRPr="00D02BE6">
                <w:rPr>
                  <w:rFonts w:asciiTheme="minorHAnsi" w:eastAsia="Arial" w:hAnsiTheme="minorHAnsi" w:cstheme="minorHAnsi"/>
                  <w:spacing w:val="-8"/>
                  <w:sz w:val="22"/>
                  <w:szCs w:val="22"/>
                  <w:u w:color="0000FF"/>
                </w:rPr>
                <w:t>t</w:t>
              </w:r>
              <w:r w:rsidRPr="00D02BE6">
                <w:rPr>
                  <w:rFonts w:asciiTheme="minorHAnsi" w:eastAsia="Arial" w:hAnsiTheme="minorHAnsi" w:cstheme="minorHAnsi"/>
                  <w:spacing w:val="-4"/>
                  <w:sz w:val="22"/>
                  <w:szCs w:val="22"/>
                  <w:u w:color="0000FF"/>
                </w:rPr>
                <w:t>i</w:t>
              </w:r>
              <w:r w:rsidRPr="00D02BE6">
                <w:rPr>
                  <w:rFonts w:asciiTheme="minorHAnsi" w:eastAsia="Arial" w:hAnsiTheme="minorHAnsi" w:cstheme="minorHAnsi"/>
                  <w:spacing w:val="-3"/>
                  <w:sz w:val="22"/>
                  <w:szCs w:val="22"/>
                  <w:u w:color="0000FF"/>
                </w:rPr>
                <w:t>n</w:t>
              </w:r>
              <w:r w:rsidRPr="00D02BE6">
                <w:rPr>
                  <w:rFonts w:asciiTheme="minorHAnsi" w:eastAsia="Arial" w:hAnsiTheme="minorHAnsi" w:cstheme="minorHAnsi"/>
                  <w:sz w:val="22"/>
                  <w:szCs w:val="22"/>
                  <w:u w:color="0000FF"/>
                </w:rPr>
                <w:t>g</w:t>
              </w:r>
              <w:r w:rsidRPr="00D02BE6">
                <w:rPr>
                  <w:rFonts w:asciiTheme="minorHAnsi" w:eastAsia="Arial" w:hAnsiTheme="minorHAnsi" w:cstheme="minorHAnsi"/>
                  <w:spacing w:val="-11"/>
                  <w:sz w:val="22"/>
                  <w:szCs w:val="22"/>
                  <w:u w:color="0000FF"/>
                </w:rPr>
                <w:t xml:space="preserve"> </w:t>
              </w:r>
              <w:r w:rsidRPr="00D02BE6">
                <w:rPr>
                  <w:rFonts w:asciiTheme="minorHAnsi" w:eastAsia="Arial" w:hAnsiTheme="minorHAnsi" w:cstheme="minorHAnsi"/>
                  <w:spacing w:val="-7"/>
                  <w:sz w:val="22"/>
                  <w:szCs w:val="22"/>
                  <w:u w:color="0000FF"/>
                </w:rPr>
                <w:t>L</w:t>
              </w:r>
              <w:r w:rsidRPr="00D02BE6">
                <w:rPr>
                  <w:rFonts w:asciiTheme="minorHAnsi" w:eastAsia="Arial" w:hAnsiTheme="minorHAnsi" w:cstheme="minorHAnsi"/>
                  <w:spacing w:val="-3"/>
                  <w:sz w:val="22"/>
                  <w:szCs w:val="22"/>
                  <w:u w:color="0000FF"/>
                </w:rPr>
                <w:t>L</w:t>
              </w:r>
              <w:r w:rsidRPr="00D02BE6">
                <w:rPr>
                  <w:rFonts w:asciiTheme="minorHAnsi" w:eastAsia="Arial" w:hAnsiTheme="minorHAnsi" w:cstheme="minorHAnsi"/>
                  <w:sz w:val="22"/>
                  <w:szCs w:val="22"/>
                  <w:u w:color="0000FF"/>
                </w:rPr>
                <w:t>C</w:t>
              </w:r>
              <w:r w:rsidRPr="00D02BE6">
                <w:rPr>
                  <w:rFonts w:asciiTheme="minorHAnsi" w:eastAsia="Arial" w:hAnsiTheme="minorHAnsi" w:cstheme="minorHAnsi"/>
                  <w:spacing w:val="-11"/>
                  <w:sz w:val="22"/>
                  <w:szCs w:val="22"/>
                </w:rPr>
                <w:t xml:space="preserve"> </w:t>
              </w:r>
              <w:r w:rsidRPr="00D02BE6">
                <w:rPr>
                  <w:rFonts w:asciiTheme="minorHAnsi" w:eastAsia="Arial" w:hAnsiTheme="minorHAnsi" w:cstheme="minorHAnsi"/>
                  <w:spacing w:val="-3"/>
                  <w:sz w:val="22"/>
                  <w:szCs w:val="22"/>
                </w:rPr>
                <w:t>(</w:t>
              </w:r>
            </w:hyperlink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2</w:t>
            </w:r>
            <w:r w:rsidRPr="00D02BE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0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1</w:t>
            </w:r>
            <w:r w:rsidRPr="00D02BE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1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-</w:t>
            </w:r>
            <w:r w:rsidRPr="00D02BE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p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r</w:t>
            </w:r>
            <w:r w:rsidRPr="00D02BE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s</w:t>
            </w:r>
            <w:r w:rsidRPr="00D02BE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t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)</w:t>
            </w:r>
          </w:p>
          <w:p w14:paraId="57AD7EAF" w14:textId="77777777" w:rsidR="00A658A8" w:rsidRPr="00D02BE6" w:rsidRDefault="00D02BE6">
            <w:pPr>
              <w:spacing w:before="67" w:line="220" w:lineRule="exact"/>
              <w:ind w:left="137" w:right="12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He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l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C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ar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hn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lo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y C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on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u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l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t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D02BE6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LL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C 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p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ro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v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id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s 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te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D02BE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s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s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t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ce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t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D02BE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D02BE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c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t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ies,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u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s, </w:t>
            </w:r>
            <w:r w:rsidRPr="00D02BE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m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anu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ct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urer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s,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and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/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eg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u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l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m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ed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D02BE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d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v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th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f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l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w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ar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s:</w:t>
            </w:r>
          </w:p>
          <w:p w14:paraId="35E1D824" w14:textId="77777777" w:rsidR="00A658A8" w:rsidRPr="00D02BE6" w:rsidRDefault="00D02BE6">
            <w:pPr>
              <w:spacing w:line="220" w:lineRule="exact"/>
              <w:ind w:left="20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02BE6">
              <w:rPr>
                <w:rFonts w:asciiTheme="minorHAnsi" w:eastAsia="Segoe MDL2 Assets" w:hAnsiTheme="minorHAnsi" w:cstheme="minorHAnsi"/>
                <w:w w:val="46"/>
                <w:position w:val="-1"/>
                <w:sz w:val="22"/>
                <w:szCs w:val="22"/>
              </w:rPr>
              <w:t xml:space="preserve">         </w:t>
            </w:r>
            <w:r w:rsidRPr="00D02BE6">
              <w:rPr>
                <w:rFonts w:asciiTheme="minorHAnsi" w:eastAsia="Segoe MDL2 Assets" w:hAnsiTheme="minorHAnsi" w:cstheme="minorHAnsi"/>
                <w:spacing w:val="17"/>
                <w:w w:val="46"/>
                <w:position w:val="-1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b/>
                <w:position w:val="-1"/>
                <w:sz w:val="22"/>
                <w:szCs w:val="22"/>
              </w:rPr>
              <w:t>Cli</w:t>
            </w:r>
            <w:r w:rsidRPr="00D02BE6">
              <w:rPr>
                <w:rFonts w:asciiTheme="minorHAnsi" w:eastAsia="Arial" w:hAnsiTheme="minorHAnsi" w:cstheme="minorHAnsi"/>
                <w:b/>
                <w:spacing w:val="-2"/>
                <w:position w:val="-1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b/>
                <w:position w:val="-1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b/>
                <w:spacing w:val="1"/>
                <w:position w:val="-1"/>
                <w:sz w:val="22"/>
                <w:szCs w:val="22"/>
              </w:rPr>
              <w:t>ca</w:t>
            </w:r>
            <w:r w:rsidRPr="00D02BE6">
              <w:rPr>
                <w:rFonts w:asciiTheme="minorHAnsi" w:eastAsia="Arial" w:hAnsiTheme="minorHAnsi" w:cstheme="minorHAnsi"/>
                <w:b/>
                <w:position w:val="-1"/>
                <w:sz w:val="22"/>
                <w:szCs w:val="22"/>
              </w:rPr>
              <w:t>l</w:t>
            </w:r>
            <w:r w:rsidRPr="00D02BE6">
              <w:rPr>
                <w:rFonts w:asciiTheme="minorHAnsi" w:eastAsia="Arial" w:hAnsiTheme="minorHAnsi" w:cstheme="minorHAnsi"/>
                <w:b/>
                <w:spacing w:val="1"/>
                <w:position w:val="-1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b/>
                <w:spacing w:val="-1"/>
                <w:position w:val="-1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b/>
                <w:spacing w:val="-2"/>
                <w:position w:val="-1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b/>
                <w:spacing w:val="2"/>
                <w:position w:val="-1"/>
                <w:sz w:val="22"/>
                <w:szCs w:val="22"/>
              </w:rPr>
              <w:t>g</w:t>
            </w:r>
            <w:r w:rsidRPr="00D02BE6">
              <w:rPr>
                <w:rFonts w:asciiTheme="minorHAnsi" w:eastAsia="Arial" w:hAnsiTheme="minorHAnsi" w:cstheme="minorHAnsi"/>
                <w:b/>
                <w:position w:val="-1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b/>
                <w:spacing w:val="-2"/>
                <w:position w:val="-1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b/>
                <w:spacing w:val="1"/>
                <w:position w:val="-1"/>
                <w:sz w:val="22"/>
                <w:szCs w:val="22"/>
              </w:rPr>
              <w:t>ee</w:t>
            </w:r>
            <w:r w:rsidRPr="00D02BE6">
              <w:rPr>
                <w:rFonts w:asciiTheme="minorHAnsi" w:eastAsia="Arial" w:hAnsiTheme="minorHAnsi" w:cstheme="minorHAnsi"/>
                <w:b/>
                <w:spacing w:val="-2"/>
                <w:position w:val="-1"/>
                <w:sz w:val="22"/>
                <w:szCs w:val="22"/>
              </w:rPr>
              <w:t>r</w:t>
            </w:r>
            <w:r w:rsidRPr="00D02BE6">
              <w:rPr>
                <w:rFonts w:asciiTheme="minorHAnsi" w:eastAsia="Arial" w:hAnsiTheme="minorHAnsi" w:cstheme="minorHAnsi"/>
                <w:b/>
                <w:position w:val="-1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b/>
                <w:spacing w:val="-2"/>
                <w:position w:val="-1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b/>
                <w:position w:val="-1"/>
                <w:sz w:val="22"/>
                <w:szCs w:val="22"/>
              </w:rPr>
              <w:t>g</w:t>
            </w:r>
          </w:p>
          <w:p w14:paraId="342DAB61" w14:textId="77777777" w:rsidR="00A658A8" w:rsidRPr="00D02BE6" w:rsidRDefault="00D02BE6">
            <w:pPr>
              <w:spacing w:before="2"/>
              <w:ind w:left="20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02BE6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 </w:t>
            </w:r>
            <w:r w:rsidRPr="00D02BE6">
              <w:rPr>
                <w:rFonts w:asciiTheme="minorHAnsi" w:eastAsia="Segoe MDL2 Assets" w:hAnsiTheme="minorHAnsi" w:cstheme="minorHAnsi"/>
                <w:spacing w:val="17"/>
                <w:w w:val="46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Fo</w:t>
            </w:r>
            <w:r w:rsidRPr="00D02BE6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r</w:t>
            </w:r>
            <w:r w:rsidRPr="00D02BE6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D02BE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ic</w:t>
            </w:r>
            <w:r w:rsidRPr="00D02BE6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g</w:t>
            </w:r>
            <w:r w:rsidRPr="00D02BE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ee</w:t>
            </w:r>
            <w:r w:rsidRPr="00D02BE6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r</w:t>
            </w:r>
            <w:r w:rsidRPr="00D02BE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g</w:t>
            </w:r>
          </w:p>
          <w:p w14:paraId="57147AF5" w14:textId="77777777" w:rsidR="00A658A8" w:rsidRPr="00D02BE6" w:rsidRDefault="00D02BE6">
            <w:pPr>
              <w:spacing w:before="2"/>
              <w:ind w:left="20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02BE6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 </w:t>
            </w:r>
            <w:r w:rsidRPr="00D02BE6">
              <w:rPr>
                <w:rFonts w:asciiTheme="minorHAnsi" w:eastAsia="Segoe MDL2 Assets" w:hAnsiTheme="minorHAnsi" w:cstheme="minorHAnsi"/>
                <w:spacing w:val="17"/>
                <w:w w:val="46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x</w:t>
            </w:r>
            <w:r w:rsidRPr="00D02BE6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p</w:t>
            </w:r>
            <w:r w:rsidRPr="00D02BE6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r</w:t>
            </w:r>
            <w:r w:rsidRPr="00D02BE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t</w:t>
            </w:r>
            <w:r w:rsidRPr="00D02BE6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Wi</w:t>
            </w:r>
            <w:r w:rsidRPr="00D02BE6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D02BE6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es</w:t>
            </w:r>
            <w:r w:rsidRPr="00D02BE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</w:t>
            </w:r>
          </w:p>
          <w:p w14:paraId="47BDF739" w14:textId="77777777" w:rsidR="00A658A8" w:rsidRPr="00D02BE6" w:rsidRDefault="00D02BE6">
            <w:pPr>
              <w:spacing w:before="1"/>
              <w:ind w:left="20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02BE6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 </w:t>
            </w:r>
            <w:r w:rsidRPr="00D02BE6">
              <w:rPr>
                <w:rFonts w:asciiTheme="minorHAnsi" w:eastAsia="Segoe MDL2 Assets" w:hAnsiTheme="minorHAnsi" w:cstheme="minorHAnsi"/>
                <w:spacing w:val="17"/>
                <w:w w:val="46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P</w:t>
            </w:r>
            <w:r w:rsidRPr="00D02BE6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at</w:t>
            </w:r>
            <w:r w:rsidRPr="00D02BE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t</w:t>
            </w:r>
            <w:r w:rsidRPr="00D02BE6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D02BE6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afet</w:t>
            </w:r>
            <w:r w:rsidRPr="00D02BE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y</w:t>
            </w:r>
            <w:r w:rsidRPr="00D02BE6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&amp; Ri</w:t>
            </w:r>
            <w:r w:rsidRPr="00D02BE6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D02BE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k</w:t>
            </w:r>
            <w:r w:rsidRPr="00D02BE6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M</w:t>
            </w:r>
            <w:r w:rsidRPr="00D02BE6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D02BE6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D02BE6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g</w:t>
            </w:r>
            <w:r w:rsidRPr="00D02BE6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m</w:t>
            </w:r>
            <w:r w:rsidRPr="00D02BE6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t</w:t>
            </w:r>
          </w:p>
          <w:p w14:paraId="5DC226F6" w14:textId="77777777" w:rsidR="00A658A8" w:rsidRPr="00D02BE6" w:rsidRDefault="00D02BE6">
            <w:pPr>
              <w:spacing w:line="240" w:lineRule="exact"/>
              <w:ind w:left="20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02BE6">
              <w:rPr>
                <w:rFonts w:asciiTheme="minorHAnsi" w:eastAsia="Segoe MDL2 Assets" w:hAnsiTheme="minorHAnsi" w:cstheme="minorHAnsi"/>
                <w:w w:val="46"/>
                <w:position w:val="-1"/>
                <w:sz w:val="22"/>
                <w:szCs w:val="22"/>
              </w:rPr>
              <w:t xml:space="preserve">         </w:t>
            </w:r>
            <w:r w:rsidRPr="00D02BE6">
              <w:rPr>
                <w:rFonts w:asciiTheme="minorHAnsi" w:eastAsia="Segoe MDL2 Assets" w:hAnsiTheme="minorHAnsi" w:cstheme="minorHAnsi"/>
                <w:spacing w:val="17"/>
                <w:w w:val="46"/>
                <w:position w:val="-1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b/>
                <w:spacing w:val="-1"/>
                <w:position w:val="-1"/>
                <w:sz w:val="22"/>
                <w:szCs w:val="22"/>
              </w:rPr>
              <w:t>S</w:t>
            </w:r>
            <w:r w:rsidRPr="00D02BE6">
              <w:rPr>
                <w:rFonts w:asciiTheme="minorHAnsi" w:eastAsia="Arial" w:hAnsiTheme="minorHAnsi" w:cstheme="minorHAnsi"/>
                <w:b/>
                <w:spacing w:val="-3"/>
                <w:position w:val="-1"/>
                <w:sz w:val="22"/>
                <w:szCs w:val="22"/>
              </w:rPr>
              <w:t>y</w:t>
            </w:r>
            <w:r w:rsidRPr="00D02BE6">
              <w:rPr>
                <w:rFonts w:asciiTheme="minorHAnsi" w:eastAsia="Arial" w:hAnsiTheme="minorHAnsi" w:cstheme="minorHAnsi"/>
                <w:b/>
                <w:spacing w:val="1"/>
                <w:position w:val="-1"/>
                <w:sz w:val="22"/>
                <w:szCs w:val="22"/>
              </w:rPr>
              <w:t>ste</w:t>
            </w:r>
            <w:r w:rsidRPr="00D02BE6">
              <w:rPr>
                <w:rFonts w:asciiTheme="minorHAnsi" w:eastAsia="Arial" w:hAnsiTheme="minorHAnsi" w:cstheme="minorHAnsi"/>
                <w:b/>
                <w:spacing w:val="-2"/>
                <w:position w:val="-1"/>
                <w:sz w:val="22"/>
                <w:szCs w:val="22"/>
              </w:rPr>
              <w:t>m</w:t>
            </w:r>
            <w:r w:rsidRPr="00D02BE6">
              <w:rPr>
                <w:rFonts w:asciiTheme="minorHAnsi" w:eastAsia="Arial" w:hAnsiTheme="minorHAnsi" w:cstheme="minorHAnsi"/>
                <w:b/>
                <w:position w:val="-1"/>
                <w:sz w:val="22"/>
                <w:szCs w:val="22"/>
              </w:rPr>
              <w:t>s</w:t>
            </w:r>
            <w:r w:rsidRPr="00D02BE6">
              <w:rPr>
                <w:rFonts w:asciiTheme="minorHAnsi" w:eastAsia="Arial" w:hAnsiTheme="minorHAnsi" w:cstheme="minorHAnsi"/>
                <w:b/>
                <w:spacing w:val="1"/>
                <w:position w:val="-1"/>
                <w:sz w:val="22"/>
                <w:szCs w:val="22"/>
              </w:rPr>
              <w:t xml:space="preserve"> I</w:t>
            </w:r>
            <w:r w:rsidRPr="00D02BE6">
              <w:rPr>
                <w:rFonts w:asciiTheme="minorHAnsi" w:eastAsia="Arial" w:hAnsiTheme="minorHAnsi" w:cstheme="minorHAnsi"/>
                <w:b/>
                <w:spacing w:val="-2"/>
                <w:position w:val="-1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b/>
                <w:spacing w:val="1"/>
                <w:position w:val="-1"/>
                <w:sz w:val="22"/>
                <w:szCs w:val="22"/>
              </w:rPr>
              <w:t>te</w:t>
            </w:r>
            <w:r w:rsidRPr="00D02BE6">
              <w:rPr>
                <w:rFonts w:asciiTheme="minorHAnsi" w:eastAsia="Arial" w:hAnsiTheme="minorHAnsi" w:cstheme="minorHAnsi"/>
                <w:b/>
                <w:spacing w:val="2"/>
                <w:position w:val="-1"/>
                <w:sz w:val="22"/>
                <w:szCs w:val="22"/>
              </w:rPr>
              <w:t>g</w:t>
            </w:r>
            <w:r w:rsidRPr="00D02BE6">
              <w:rPr>
                <w:rFonts w:asciiTheme="minorHAnsi" w:eastAsia="Arial" w:hAnsiTheme="minorHAnsi" w:cstheme="minorHAnsi"/>
                <w:b/>
                <w:spacing w:val="-2"/>
                <w:position w:val="-1"/>
                <w:sz w:val="22"/>
                <w:szCs w:val="22"/>
              </w:rPr>
              <w:t>r</w:t>
            </w:r>
            <w:r w:rsidRPr="00D02BE6">
              <w:rPr>
                <w:rFonts w:asciiTheme="minorHAnsi" w:eastAsia="Arial" w:hAnsiTheme="minorHAnsi" w:cstheme="minorHAnsi"/>
                <w:b/>
                <w:spacing w:val="1"/>
                <w:position w:val="-1"/>
                <w:sz w:val="22"/>
                <w:szCs w:val="22"/>
              </w:rPr>
              <w:t>at</w:t>
            </w:r>
            <w:r w:rsidRPr="00D02BE6">
              <w:rPr>
                <w:rFonts w:asciiTheme="minorHAnsi" w:eastAsia="Arial" w:hAnsiTheme="minorHAnsi" w:cstheme="minorHAnsi"/>
                <w:b/>
                <w:position w:val="-1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b/>
                <w:spacing w:val="2"/>
                <w:position w:val="-1"/>
                <w:sz w:val="22"/>
                <w:szCs w:val="22"/>
              </w:rPr>
              <w:t>o</w:t>
            </w:r>
            <w:r w:rsidRPr="00D02BE6">
              <w:rPr>
                <w:rFonts w:asciiTheme="minorHAnsi" w:eastAsia="Arial" w:hAnsiTheme="minorHAnsi" w:cstheme="minorHAnsi"/>
                <w:b/>
                <w:position w:val="-1"/>
                <w:sz w:val="22"/>
                <w:szCs w:val="22"/>
              </w:rPr>
              <w:t>n</w:t>
            </w:r>
          </w:p>
          <w:p w14:paraId="7C5DA2B9" w14:textId="77777777" w:rsidR="00A658A8" w:rsidRPr="00D02BE6" w:rsidRDefault="00D02BE6">
            <w:pPr>
              <w:spacing w:before="1"/>
              <w:ind w:left="20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02BE6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 </w:t>
            </w:r>
            <w:r w:rsidRPr="00D02BE6">
              <w:rPr>
                <w:rFonts w:asciiTheme="minorHAnsi" w:eastAsia="Segoe MDL2 Assets" w:hAnsiTheme="minorHAnsi" w:cstheme="minorHAnsi"/>
                <w:spacing w:val="17"/>
                <w:w w:val="46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b/>
                <w:spacing w:val="-4"/>
                <w:sz w:val="22"/>
                <w:szCs w:val="22"/>
              </w:rPr>
              <w:t>D</w:t>
            </w:r>
            <w:r w:rsidRPr="00D02BE6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b/>
                <w:spacing w:val="-7"/>
                <w:sz w:val="22"/>
                <w:szCs w:val="22"/>
              </w:rPr>
              <w:t>v</w:t>
            </w:r>
            <w:r w:rsidRPr="00D02BE6">
              <w:rPr>
                <w:rFonts w:asciiTheme="minorHAnsi" w:eastAsia="Arial" w:hAnsiTheme="minorHAnsi" w:cstheme="minorHAnsi"/>
                <w:b/>
                <w:spacing w:val="-4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c</w:t>
            </w:r>
            <w:r w:rsidRPr="00D02BE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b/>
                <w:spacing w:val="-11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b/>
                <w:spacing w:val="-4"/>
                <w:sz w:val="22"/>
                <w:szCs w:val="22"/>
              </w:rPr>
              <w:t>D</w:t>
            </w:r>
            <w:r w:rsidRPr="00D02BE6">
              <w:rPr>
                <w:rFonts w:asciiTheme="minorHAnsi" w:eastAsia="Arial" w:hAnsiTheme="minorHAnsi" w:cstheme="minorHAnsi"/>
                <w:b/>
                <w:spacing w:val="-7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s</w:t>
            </w:r>
            <w:r w:rsidRPr="00D02BE6">
              <w:rPr>
                <w:rFonts w:asciiTheme="minorHAnsi" w:eastAsia="Arial" w:hAnsiTheme="minorHAnsi" w:cstheme="minorHAnsi"/>
                <w:b/>
                <w:spacing w:val="-8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g</w:t>
            </w:r>
            <w:r w:rsidRPr="00D02BE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b/>
                <w:spacing w:val="-10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a</w:t>
            </w:r>
            <w:r w:rsidRPr="00D02BE6">
              <w:rPr>
                <w:rFonts w:asciiTheme="minorHAnsi" w:eastAsia="Arial" w:hAnsiTheme="minorHAnsi" w:cstheme="minorHAnsi"/>
                <w:b/>
                <w:spacing w:val="-10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d</w:t>
            </w:r>
            <w:r w:rsidRPr="00D02BE6">
              <w:rPr>
                <w:rFonts w:asciiTheme="minorHAnsi" w:eastAsia="Arial" w:hAnsiTheme="minorHAnsi" w:cstheme="minorHAnsi"/>
                <w:b/>
                <w:spacing w:val="-6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b/>
                <w:spacing w:val="-8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b/>
                <w:spacing w:val="-6"/>
                <w:sz w:val="22"/>
                <w:szCs w:val="22"/>
              </w:rPr>
              <w:t>m</w:t>
            </w:r>
            <w:r w:rsidRPr="00D02BE6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p</w:t>
            </w:r>
            <w:r w:rsidRPr="00D02BE6">
              <w:rPr>
                <w:rFonts w:asciiTheme="minorHAnsi" w:eastAsia="Arial" w:hAnsiTheme="minorHAnsi" w:cstheme="minorHAnsi"/>
                <w:b/>
                <w:spacing w:val="-6"/>
                <w:sz w:val="22"/>
                <w:szCs w:val="22"/>
              </w:rPr>
              <w:t>r</w:t>
            </w:r>
            <w:r w:rsidRPr="00D02BE6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o</w:t>
            </w:r>
            <w:r w:rsidRPr="00D02BE6">
              <w:rPr>
                <w:rFonts w:asciiTheme="minorHAnsi" w:eastAsia="Arial" w:hAnsiTheme="minorHAnsi" w:cstheme="minorHAnsi"/>
                <w:b/>
                <w:spacing w:val="-7"/>
                <w:sz w:val="22"/>
                <w:szCs w:val="22"/>
              </w:rPr>
              <w:t>v</w:t>
            </w:r>
            <w:r w:rsidRPr="00D02BE6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b/>
                <w:spacing w:val="-6"/>
                <w:sz w:val="22"/>
                <w:szCs w:val="22"/>
              </w:rPr>
              <w:t>m</w:t>
            </w:r>
            <w:r w:rsidRPr="00D02BE6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b/>
                <w:spacing w:val="-10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t</w:t>
            </w:r>
          </w:p>
          <w:p w14:paraId="2F38A0F9" w14:textId="77777777" w:rsidR="00A658A8" w:rsidRPr="00D02BE6" w:rsidRDefault="00A658A8">
            <w:pPr>
              <w:spacing w:before="18" w:line="2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A843D69" w14:textId="77777777" w:rsidR="00A658A8" w:rsidRPr="00D02BE6" w:rsidRDefault="00D02BE6">
            <w:pPr>
              <w:ind w:left="13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hyperlink r:id="rId21">
              <w:r w:rsidRPr="00D02BE6">
                <w:rPr>
                  <w:rFonts w:asciiTheme="minorHAnsi" w:eastAsia="Arial" w:hAnsiTheme="minorHAnsi" w:cstheme="minorHAnsi"/>
                  <w:spacing w:val="-4"/>
                  <w:sz w:val="22"/>
                  <w:szCs w:val="22"/>
                  <w:u w:color="0000FF"/>
                </w:rPr>
                <w:t>C</w:t>
              </w:r>
              <w:r w:rsidRPr="00D02BE6">
                <w:rPr>
                  <w:rFonts w:asciiTheme="minorHAnsi" w:eastAsia="Arial" w:hAnsiTheme="minorHAnsi" w:cstheme="minorHAnsi"/>
                  <w:spacing w:val="-3"/>
                  <w:sz w:val="22"/>
                  <w:szCs w:val="22"/>
                  <w:u w:color="0000FF"/>
                </w:rPr>
                <w:t>h</w:t>
              </w:r>
              <w:r w:rsidRPr="00D02BE6">
                <w:rPr>
                  <w:rFonts w:asciiTheme="minorHAnsi" w:eastAsia="Arial" w:hAnsiTheme="minorHAnsi" w:cstheme="minorHAnsi"/>
                  <w:spacing w:val="-7"/>
                  <w:sz w:val="22"/>
                  <w:szCs w:val="22"/>
                  <w:u w:color="0000FF"/>
                </w:rPr>
                <w:t>r</w:t>
              </w:r>
              <w:r w:rsidRPr="00D02BE6">
                <w:rPr>
                  <w:rFonts w:asciiTheme="minorHAnsi" w:eastAsia="Arial" w:hAnsiTheme="minorHAnsi" w:cstheme="minorHAnsi"/>
                  <w:spacing w:val="-4"/>
                  <w:sz w:val="22"/>
                  <w:szCs w:val="22"/>
                  <w:u w:color="0000FF"/>
                </w:rPr>
                <w:t>is</w:t>
              </w:r>
              <w:r w:rsidRPr="00D02BE6">
                <w:rPr>
                  <w:rFonts w:asciiTheme="minorHAnsi" w:eastAsia="Arial" w:hAnsiTheme="minorHAnsi" w:cstheme="minorHAnsi"/>
                  <w:spacing w:val="-8"/>
                  <w:sz w:val="22"/>
                  <w:szCs w:val="22"/>
                  <w:u w:color="0000FF"/>
                </w:rPr>
                <w:t>t</w:t>
              </w:r>
              <w:r w:rsidRPr="00D02BE6">
                <w:rPr>
                  <w:rFonts w:asciiTheme="minorHAnsi" w:eastAsia="Arial" w:hAnsiTheme="minorHAnsi" w:cstheme="minorHAnsi"/>
                  <w:spacing w:val="-4"/>
                  <w:sz w:val="22"/>
                  <w:szCs w:val="22"/>
                  <w:u w:color="0000FF"/>
                </w:rPr>
                <w:t>i</w:t>
              </w:r>
              <w:r w:rsidRPr="00D02BE6">
                <w:rPr>
                  <w:rFonts w:asciiTheme="minorHAnsi" w:eastAsia="Arial" w:hAnsiTheme="minorHAnsi" w:cstheme="minorHAnsi"/>
                  <w:spacing w:val="-3"/>
                  <w:sz w:val="22"/>
                  <w:szCs w:val="22"/>
                  <w:u w:color="0000FF"/>
                </w:rPr>
                <w:t>an</w:t>
              </w:r>
              <w:r w:rsidRPr="00D02BE6">
                <w:rPr>
                  <w:rFonts w:asciiTheme="minorHAnsi" w:eastAsia="Arial" w:hAnsiTheme="minorHAnsi" w:cstheme="minorHAnsi"/>
                  <w:sz w:val="22"/>
                  <w:szCs w:val="22"/>
                  <w:u w:color="0000FF"/>
                </w:rPr>
                <w:t>a</w:t>
              </w:r>
              <w:r w:rsidRPr="00D02BE6">
                <w:rPr>
                  <w:rFonts w:asciiTheme="minorHAnsi" w:eastAsia="Arial" w:hAnsiTheme="minorHAnsi" w:cstheme="minorHAnsi"/>
                  <w:spacing w:val="-11"/>
                  <w:sz w:val="22"/>
                  <w:szCs w:val="22"/>
                  <w:u w:color="0000FF"/>
                </w:rPr>
                <w:t xml:space="preserve"> </w:t>
              </w:r>
              <w:r w:rsidRPr="00D02BE6">
                <w:rPr>
                  <w:rFonts w:asciiTheme="minorHAnsi" w:eastAsia="Arial" w:hAnsiTheme="minorHAnsi" w:cstheme="minorHAnsi"/>
                  <w:spacing w:val="-4"/>
                  <w:sz w:val="22"/>
                  <w:szCs w:val="22"/>
                  <w:u w:color="0000FF"/>
                </w:rPr>
                <w:t>C</w:t>
              </w:r>
              <w:r w:rsidRPr="00D02BE6">
                <w:rPr>
                  <w:rFonts w:asciiTheme="minorHAnsi" w:eastAsia="Arial" w:hAnsiTheme="minorHAnsi" w:cstheme="minorHAnsi"/>
                  <w:spacing w:val="-7"/>
                  <w:sz w:val="22"/>
                  <w:szCs w:val="22"/>
                  <w:u w:color="0000FF"/>
                </w:rPr>
                <w:t>a</w:t>
              </w:r>
              <w:r w:rsidRPr="00D02BE6">
                <w:rPr>
                  <w:rFonts w:asciiTheme="minorHAnsi" w:eastAsia="Arial" w:hAnsiTheme="minorHAnsi" w:cstheme="minorHAnsi"/>
                  <w:spacing w:val="-3"/>
                  <w:sz w:val="22"/>
                  <w:szCs w:val="22"/>
                  <w:u w:color="0000FF"/>
                </w:rPr>
                <w:t>r</w:t>
              </w:r>
              <w:r w:rsidRPr="00D02BE6">
                <w:rPr>
                  <w:rFonts w:asciiTheme="minorHAnsi" w:eastAsia="Arial" w:hAnsiTheme="minorHAnsi" w:cstheme="minorHAnsi"/>
                  <w:sz w:val="22"/>
                  <w:szCs w:val="22"/>
                  <w:u w:color="0000FF"/>
                </w:rPr>
                <w:t>e</w:t>
              </w:r>
              <w:r w:rsidRPr="00D02BE6">
                <w:rPr>
                  <w:rFonts w:asciiTheme="minorHAnsi" w:eastAsia="Arial" w:hAnsiTheme="minorHAnsi" w:cstheme="minorHAnsi"/>
                  <w:spacing w:val="-11"/>
                  <w:sz w:val="22"/>
                  <w:szCs w:val="22"/>
                  <w:u w:color="0000FF"/>
                </w:rPr>
                <w:t xml:space="preserve"> </w:t>
              </w:r>
              <w:r w:rsidRPr="00D02BE6">
                <w:rPr>
                  <w:rFonts w:asciiTheme="minorHAnsi" w:eastAsia="Arial" w:hAnsiTheme="minorHAnsi" w:cstheme="minorHAnsi"/>
                  <w:spacing w:val="-4"/>
                  <w:sz w:val="22"/>
                  <w:szCs w:val="22"/>
                  <w:u w:color="0000FF"/>
                </w:rPr>
                <w:t>H</w:t>
              </w:r>
              <w:r w:rsidRPr="00D02BE6">
                <w:rPr>
                  <w:rFonts w:asciiTheme="minorHAnsi" w:eastAsia="Arial" w:hAnsiTheme="minorHAnsi" w:cstheme="minorHAnsi"/>
                  <w:spacing w:val="-7"/>
                  <w:sz w:val="22"/>
                  <w:szCs w:val="22"/>
                  <w:u w:color="0000FF"/>
                </w:rPr>
                <w:t>ea</w:t>
              </w:r>
              <w:r w:rsidRPr="00D02BE6">
                <w:rPr>
                  <w:rFonts w:asciiTheme="minorHAnsi" w:eastAsia="Arial" w:hAnsiTheme="minorHAnsi" w:cstheme="minorHAnsi"/>
                  <w:sz w:val="22"/>
                  <w:szCs w:val="22"/>
                  <w:u w:color="0000FF"/>
                </w:rPr>
                <w:t>l</w:t>
              </w:r>
              <w:r w:rsidRPr="00D02BE6">
                <w:rPr>
                  <w:rFonts w:asciiTheme="minorHAnsi" w:eastAsia="Arial" w:hAnsiTheme="minorHAnsi" w:cstheme="minorHAnsi"/>
                  <w:spacing w:val="-8"/>
                  <w:sz w:val="22"/>
                  <w:szCs w:val="22"/>
                  <w:u w:color="0000FF"/>
                </w:rPr>
                <w:t>t</w:t>
              </w:r>
              <w:r w:rsidRPr="00D02BE6">
                <w:rPr>
                  <w:rFonts w:asciiTheme="minorHAnsi" w:eastAsia="Arial" w:hAnsiTheme="minorHAnsi" w:cstheme="minorHAnsi"/>
                  <w:sz w:val="22"/>
                  <w:szCs w:val="22"/>
                  <w:u w:color="0000FF"/>
                </w:rPr>
                <w:t>h</w:t>
              </w:r>
              <w:r w:rsidRPr="00D02BE6">
                <w:rPr>
                  <w:rFonts w:asciiTheme="minorHAnsi" w:eastAsia="Arial" w:hAnsiTheme="minorHAnsi" w:cstheme="minorHAnsi"/>
                  <w:spacing w:val="-7"/>
                  <w:sz w:val="22"/>
                  <w:szCs w:val="22"/>
                  <w:u w:color="0000FF"/>
                </w:rPr>
                <w:t xml:space="preserve"> </w:t>
              </w:r>
              <w:r w:rsidRPr="00D02BE6">
                <w:rPr>
                  <w:rFonts w:asciiTheme="minorHAnsi" w:eastAsia="Arial" w:hAnsiTheme="minorHAnsi" w:cstheme="minorHAnsi"/>
                  <w:spacing w:val="-5"/>
                  <w:sz w:val="22"/>
                  <w:szCs w:val="22"/>
                  <w:u w:color="0000FF"/>
                </w:rPr>
                <w:t>S</w:t>
              </w:r>
              <w:r w:rsidRPr="00D02BE6">
                <w:rPr>
                  <w:rFonts w:asciiTheme="minorHAnsi" w:eastAsia="Arial" w:hAnsiTheme="minorHAnsi" w:cstheme="minorHAnsi"/>
                  <w:spacing w:val="-4"/>
                  <w:sz w:val="22"/>
                  <w:szCs w:val="22"/>
                  <w:u w:color="0000FF"/>
                </w:rPr>
                <w:t>y</w:t>
              </w:r>
              <w:r w:rsidRPr="00D02BE6">
                <w:rPr>
                  <w:rFonts w:asciiTheme="minorHAnsi" w:eastAsia="Arial" w:hAnsiTheme="minorHAnsi" w:cstheme="minorHAnsi"/>
                  <w:spacing w:val="-8"/>
                  <w:sz w:val="22"/>
                  <w:szCs w:val="22"/>
                  <w:u w:color="0000FF"/>
                </w:rPr>
                <w:t>s</w:t>
              </w:r>
              <w:r w:rsidRPr="00D02BE6">
                <w:rPr>
                  <w:rFonts w:asciiTheme="minorHAnsi" w:eastAsia="Arial" w:hAnsiTheme="minorHAnsi" w:cstheme="minorHAnsi"/>
                  <w:spacing w:val="-4"/>
                  <w:sz w:val="22"/>
                  <w:szCs w:val="22"/>
                  <w:u w:color="0000FF"/>
                </w:rPr>
                <w:t>t</w:t>
              </w:r>
              <w:r w:rsidRPr="00D02BE6">
                <w:rPr>
                  <w:rFonts w:asciiTheme="minorHAnsi" w:eastAsia="Arial" w:hAnsiTheme="minorHAnsi" w:cstheme="minorHAnsi"/>
                  <w:spacing w:val="-3"/>
                  <w:sz w:val="22"/>
                  <w:szCs w:val="22"/>
                  <w:u w:color="0000FF"/>
                </w:rPr>
                <w:t>e</w:t>
              </w:r>
              <w:r w:rsidRPr="00D02BE6">
                <w:rPr>
                  <w:rFonts w:asciiTheme="minorHAnsi" w:eastAsia="Arial" w:hAnsiTheme="minorHAnsi" w:cstheme="minorHAnsi"/>
                  <w:sz w:val="22"/>
                  <w:szCs w:val="22"/>
                  <w:u w:color="0000FF"/>
                </w:rPr>
                <w:t>m</w:t>
              </w:r>
              <w:r w:rsidRPr="00D02BE6">
                <w:rPr>
                  <w:rFonts w:asciiTheme="minorHAnsi" w:eastAsia="Arial" w:hAnsiTheme="minorHAnsi" w:cstheme="minorHAnsi"/>
                  <w:spacing w:val="38"/>
                  <w:sz w:val="22"/>
                  <w:szCs w:val="22"/>
                </w:rPr>
                <w:t xml:space="preserve"> </w:t>
              </w:r>
              <w:r w:rsidRPr="00D02BE6">
                <w:rPr>
                  <w:rFonts w:asciiTheme="minorHAnsi" w:eastAsia="Arial" w:hAnsiTheme="minorHAnsi" w:cstheme="minorHAnsi"/>
                  <w:spacing w:val="-7"/>
                  <w:sz w:val="22"/>
                  <w:szCs w:val="22"/>
                </w:rPr>
                <w:t>(</w:t>
              </w:r>
            </w:hyperlink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1</w:t>
            </w:r>
            <w:r w:rsidRPr="00D02BE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9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8</w:t>
            </w:r>
            <w:r w:rsidRPr="00D02BE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9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-2</w:t>
            </w:r>
            <w:r w:rsidRPr="00D02BE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0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1</w:t>
            </w:r>
            <w:r w:rsidRPr="00D02BE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1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)</w:t>
            </w:r>
          </w:p>
          <w:p w14:paraId="2E34AD87" w14:textId="77777777" w:rsidR="00A658A8" w:rsidRPr="00D02BE6" w:rsidRDefault="00D02BE6">
            <w:pPr>
              <w:spacing w:before="94"/>
              <w:ind w:left="13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02BE6">
              <w:rPr>
                <w:rFonts w:asciiTheme="minorHAnsi" w:eastAsia="Arial" w:hAnsiTheme="minorHAnsi" w:cstheme="minorHAnsi"/>
                <w:b/>
                <w:spacing w:val="-5"/>
                <w:w w:val="115"/>
                <w:sz w:val="22"/>
                <w:szCs w:val="22"/>
              </w:rPr>
              <w:t>D</w:t>
            </w:r>
            <w:r w:rsidRPr="00D02BE6">
              <w:rPr>
                <w:rFonts w:asciiTheme="minorHAnsi" w:eastAsia="Arial" w:hAnsiTheme="minorHAnsi" w:cstheme="minorHAnsi"/>
                <w:b/>
                <w:spacing w:val="-3"/>
                <w:w w:val="115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b/>
                <w:spacing w:val="-6"/>
                <w:w w:val="115"/>
                <w:sz w:val="22"/>
                <w:szCs w:val="22"/>
              </w:rPr>
              <w:t>rector</w:t>
            </w:r>
            <w:r w:rsidRPr="00D02BE6">
              <w:rPr>
                <w:rFonts w:asciiTheme="minorHAnsi" w:eastAsia="Arial" w:hAnsiTheme="minorHAnsi" w:cstheme="minorHAnsi"/>
                <w:b/>
                <w:w w:val="115"/>
                <w:sz w:val="22"/>
                <w:szCs w:val="22"/>
              </w:rPr>
              <w:t>,</w:t>
            </w:r>
            <w:r w:rsidRPr="00D02BE6">
              <w:rPr>
                <w:rFonts w:asciiTheme="minorHAnsi" w:eastAsia="Arial" w:hAnsiTheme="minorHAnsi" w:cstheme="minorHAnsi"/>
                <w:b/>
                <w:spacing w:val="5"/>
                <w:w w:val="115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b/>
                <w:spacing w:val="-9"/>
                <w:w w:val="115"/>
                <w:sz w:val="22"/>
                <w:szCs w:val="22"/>
              </w:rPr>
              <w:t>C</w:t>
            </w:r>
            <w:r w:rsidRPr="00D02BE6">
              <w:rPr>
                <w:rFonts w:asciiTheme="minorHAnsi" w:eastAsia="Arial" w:hAnsiTheme="minorHAnsi" w:cstheme="minorHAnsi"/>
                <w:b/>
                <w:spacing w:val="-8"/>
                <w:w w:val="115"/>
                <w:sz w:val="22"/>
                <w:szCs w:val="22"/>
              </w:rPr>
              <w:t>l</w:t>
            </w:r>
            <w:r w:rsidRPr="00D02BE6">
              <w:rPr>
                <w:rFonts w:asciiTheme="minorHAnsi" w:eastAsia="Arial" w:hAnsiTheme="minorHAnsi" w:cstheme="minorHAnsi"/>
                <w:b/>
                <w:spacing w:val="-3"/>
                <w:w w:val="115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b/>
                <w:spacing w:val="-6"/>
                <w:w w:val="115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b/>
                <w:spacing w:val="-3"/>
                <w:w w:val="115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b/>
                <w:spacing w:val="-6"/>
                <w:w w:val="115"/>
                <w:sz w:val="22"/>
                <w:szCs w:val="22"/>
              </w:rPr>
              <w:t>ca</w:t>
            </w:r>
            <w:r w:rsidRPr="00D02BE6">
              <w:rPr>
                <w:rFonts w:asciiTheme="minorHAnsi" w:eastAsia="Arial" w:hAnsiTheme="minorHAnsi" w:cstheme="minorHAnsi"/>
                <w:b/>
                <w:w w:val="115"/>
                <w:sz w:val="22"/>
                <w:szCs w:val="22"/>
              </w:rPr>
              <w:t xml:space="preserve">l </w:t>
            </w:r>
            <w:r w:rsidRPr="00D02BE6">
              <w:rPr>
                <w:rFonts w:asciiTheme="minorHAnsi" w:eastAsia="Arial" w:hAnsiTheme="minorHAnsi" w:cstheme="minorHAnsi"/>
                <w:b/>
                <w:spacing w:val="-4"/>
                <w:w w:val="108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b/>
                <w:spacing w:val="-5"/>
                <w:w w:val="109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b/>
                <w:spacing w:val="-9"/>
                <w:w w:val="109"/>
                <w:sz w:val="22"/>
                <w:szCs w:val="22"/>
              </w:rPr>
              <w:t>g</w:t>
            </w:r>
            <w:r w:rsidRPr="00D02BE6">
              <w:rPr>
                <w:rFonts w:asciiTheme="minorHAnsi" w:eastAsia="Arial" w:hAnsiTheme="minorHAnsi" w:cstheme="minorHAnsi"/>
                <w:b/>
                <w:spacing w:val="-3"/>
                <w:w w:val="120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b/>
                <w:spacing w:val="-5"/>
                <w:w w:val="109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b/>
                <w:spacing w:val="-5"/>
                <w:w w:val="119"/>
                <w:sz w:val="22"/>
                <w:szCs w:val="22"/>
              </w:rPr>
              <w:t>ee</w:t>
            </w:r>
            <w:r w:rsidRPr="00D02BE6">
              <w:rPr>
                <w:rFonts w:asciiTheme="minorHAnsi" w:eastAsia="Arial" w:hAnsiTheme="minorHAnsi" w:cstheme="minorHAnsi"/>
                <w:b/>
                <w:spacing w:val="-5"/>
                <w:w w:val="114"/>
                <w:sz w:val="22"/>
                <w:szCs w:val="22"/>
              </w:rPr>
              <w:t>r</w:t>
            </w:r>
            <w:r w:rsidRPr="00D02BE6">
              <w:rPr>
                <w:rFonts w:asciiTheme="minorHAnsi" w:eastAsia="Arial" w:hAnsiTheme="minorHAnsi" w:cstheme="minorHAnsi"/>
                <w:b/>
                <w:spacing w:val="-3"/>
                <w:w w:val="120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b/>
                <w:spacing w:val="-5"/>
                <w:w w:val="109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b/>
                <w:w w:val="109"/>
                <w:sz w:val="22"/>
                <w:szCs w:val="22"/>
              </w:rPr>
              <w:t>g</w:t>
            </w:r>
          </w:p>
          <w:p w14:paraId="35F1D95A" w14:textId="77777777" w:rsidR="00A658A8" w:rsidRPr="00D02BE6" w:rsidRDefault="00D02BE6">
            <w:pPr>
              <w:spacing w:before="78"/>
              <w:ind w:left="20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02BE6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 </w:t>
            </w:r>
            <w:r w:rsidRPr="00D02BE6">
              <w:rPr>
                <w:rFonts w:asciiTheme="minorHAnsi" w:eastAsia="Segoe MDL2 Assets" w:hAnsiTheme="minorHAnsi" w:cstheme="minorHAnsi"/>
                <w:spacing w:val="17"/>
                <w:w w:val="46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Le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de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v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l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</w:t>
            </w:r>
            <w:r w:rsidRPr="00D02BE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m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o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D02BE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D02BE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g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ne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er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p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ro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g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ra</w:t>
            </w:r>
            <w:r w:rsidRPr="00D02BE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m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re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pon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b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l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fo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ll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ea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l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r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  <w:p w14:paraId="1A2C2C36" w14:textId="77777777" w:rsidR="00A658A8" w:rsidRPr="00D02BE6" w:rsidRDefault="00D02BE6">
            <w:pPr>
              <w:spacing w:before="2"/>
              <w:ind w:left="56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02BE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hn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l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y </w:t>
            </w:r>
            <w:r w:rsidRPr="00D02BE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M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anage</w:t>
            </w:r>
            <w:r w:rsidRPr="00D02BE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m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a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o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r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ga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z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t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</w:p>
          <w:p w14:paraId="2BA8D747" w14:textId="77777777" w:rsidR="00A658A8" w:rsidRPr="00D02BE6" w:rsidRDefault="00D02BE6">
            <w:pPr>
              <w:tabs>
                <w:tab w:val="left" w:pos="560"/>
              </w:tabs>
              <w:spacing w:before="12" w:line="220" w:lineRule="exact"/>
              <w:ind w:left="569" w:right="484" w:hanging="36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02BE6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></w:t>
            </w:r>
            <w:r w:rsidRPr="00D02BE6">
              <w:rPr>
                <w:rFonts w:asciiTheme="minorHAnsi" w:eastAsia="Segoe MDL2 Assets" w:hAnsiTheme="minorHAnsi" w:cstheme="minorHAnsi"/>
                <w:sz w:val="22"/>
                <w:szCs w:val="22"/>
              </w:rPr>
              <w:tab/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Le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e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to</w:t>
            </w:r>
            <w:r w:rsidRPr="00D02BE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lect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an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ins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ll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f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l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x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b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l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m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on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r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ing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sys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te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  <w:r w:rsidRPr="00D02BE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tha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en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D02BE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m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pa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ss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D02BE6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m</w:t>
            </w:r>
            <w:r w:rsidRPr="00D02BE6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a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j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r c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hange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c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l 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pra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t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ce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t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h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er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f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ce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w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th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sys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tem</w:t>
            </w:r>
            <w:r w:rsidRPr="00D02BE6">
              <w:rPr>
                <w:rFonts w:asciiTheme="minorHAnsi" w:eastAsia="Arial" w:hAnsiTheme="minorHAnsi" w:cstheme="minorHAnsi"/>
                <w:spacing w:val="6"/>
                <w:sz w:val="22"/>
                <w:szCs w:val="22"/>
              </w:rPr>
              <w:t>-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w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In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or</w:t>
            </w:r>
            <w:r w:rsidRPr="00D02BE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m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D02BE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v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  <w:p w14:paraId="07579976" w14:textId="77777777" w:rsidR="00A658A8" w:rsidRPr="00D02BE6" w:rsidRDefault="00D02BE6">
            <w:pPr>
              <w:spacing w:line="220" w:lineRule="exact"/>
              <w:ind w:left="534" w:right="6325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D02BE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m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pu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ne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w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or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k.</w:t>
            </w:r>
          </w:p>
          <w:p w14:paraId="46A6EF1A" w14:textId="77777777" w:rsidR="00A658A8" w:rsidRPr="00D02BE6" w:rsidRDefault="00D02BE6">
            <w:pPr>
              <w:spacing w:before="1"/>
              <w:ind w:left="20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02BE6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 </w:t>
            </w:r>
            <w:r w:rsidRPr="00D02BE6">
              <w:rPr>
                <w:rFonts w:asciiTheme="minorHAnsi" w:eastAsia="Segoe MDL2 Assets" w:hAnsiTheme="minorHAnsi" w:cstheme="minorHAnsi"/>
                <w:spacing w:val="17"/>
                <w:w w:val="46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l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ct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l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ea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tea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  <w:r w:rsidRPr="00D02BE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v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l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ua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t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an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m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l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m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ne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w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S</w:t>
            </w:r>
            <w:r w:rsidRPr="00D02BE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m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ar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IV</w:t>
            </w:r>
            <w:r w:rsidRPr="00D02BE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P</w:t>
            </w:r>
            <w:r w:rsidRPr="00D02BE6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u</w:t>
            </w:r>
            <w:r w:rsidRPr="00D02BE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m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te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hno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l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y.</w:t>
            </w:r>
          </w:p>
          <w:p w14:paraId="0D2F8ADF" w14:textId="77777777" w:rsidR="00A658A8" w:rsidRPr="00D02BE6" w:rsidRDefault="00D02BE6">
            <w:pPr>
              <w:tabs>
                <w:tab w:val="left" w:pos="560"/>
              </w:tabs>
              <w:spacing w:before="1"/>
              <w:ind w:left="569" w:right="732" w:hanging="36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02BE6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></w:t>
            </w:r>
            <w:r w:rsidRPr="00D02BE6">
              <w:rPr>
                <w:rFonts w:asciiTheme="minorHAnsi" w:eastAsia="Segoe MDL2 Assets" w:hAnsiTheme="minorHAnsi" w:cstheme="minorHAnsi"/>
                <w:sz w:val="22"/>
                <w:szCs w:val="22"/>
              </w:rPr>
              <w:tab/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M</w:t>
            </w:r>
            <w:r w:rsidRPr="00D02BE6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m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ber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D02BE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ty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Co</w:t>
            </w:r>
            <w:r w:rsidRPr="00D02BE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m</w:t>
            </w:r>
            <w:r w:rsidRPr="00D02BE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m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te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–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l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t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b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y 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tha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c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m</w:t>
            </w:r>
            <w:r w:rsidRPr="00D02BE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m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te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t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l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e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ts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to c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D02BE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m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l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y 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w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th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D02BE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l </w:t>
            </w:r>
            <w:r w:rsidRPr="00D02BE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ty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D02BE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C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D02BE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A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l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ar</w:t>
            </w:r>
            <w:r w:rsidRPr="00D02BE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m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s.</w:t>
            </w:r>
          </w:p>
          <w:p w14:paraId="73EF38FE" w14:textId="77777777" w:rsidR="00A658A8" w:rsidRPr="00D02BE6" w:rsidRDefault="00D02BE6">
            <w:pPr>
              <w:tabs>
                <w:tab w:val="left" w:pos="560"/>
              </w:tabs>
              <w:spacing w:before="10" w:line="220" w:lineRule="exact"/>
              <w:ind w:left="569" w:right="86" w:hanging="36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02BE6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></w:t>
            </w:r>
            <w:r w:rsidRPr="00D02BE6">
              <w:rPr>
                <w:rFonts w:asciiTheme="minorHAnsi" w:eastAsia="Segoe MDL2 Assets" w:hAnsiTheme="minorHAnsi" w:cstheme="minorHAnsi"/>
                <w:sz w:val="22"/>
                <w:szCs w:val="22"/>
              </w:rPr>
              <w:tab/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M</w:t>
            </w:r>
            <w:r w:rsidRPr="00D02BE6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m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ber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v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ron</w:t>
            </w:r>
            <w:r w:rsidRPr="00D02BE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m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o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Ca</w:t>
            </w:r>
            <w:r w:rsidRPr="00D02BE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r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f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ty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Co</w:t>
            </w:r>
            <w:r w:rsidRPr="00D02BE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m</w:t>
            </w:r>
            <w:r w:rsidRPr="00D02BE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m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te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–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l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ct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y c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m</w:t>
            </w:r>
            <w:r w:rsidRPr="00D02BE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m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te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t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b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pr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m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ar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il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y 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re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pon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s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b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l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D02BE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m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ce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w</w:t>
            </w:r>
            <w:r w:rsidRPr="00D02BE6">
              <w:rPr>
                <w:rFonts w:asciiTheme="minorHAnsi" w:eastAsia="Arial" w:hAnsiTheme="minorHAnsi" w:cstheme="minorHAnsi"/>
                <w:spacing w:val="7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th </w:t>
            </w:r>
            <w:hyperlink r:id="rId22">
              <w:r w:rsidRPr="00D02BE6">
                <w:rPr>
                  <w:rFonts w:asciiTheme="minorHAnsi" w:eastAsia="Arial" w:hAnsiTheme="minorHAnsi" w:cstheme="minorHAnsi"/>
                  <w:sz w:val="22"/>
                  <w:szCs w:val="22"/>
                  <w:u w:color="0000FF"/>
                </w:rPr>
                <w:t>J</w:t>
              </w:r>
              <w:r w:rsidRPr="00D02BE6">
                <w:rPr>
                  <w:rFonts w:asciiTheme="minorHAnsi" w:eastAsia="Arial" w:hAnsiTheme="minorHAnsi" w:cstheme="minorHAnsi"/>
                  <w:spacing w:val="-3"/>
                  <w:sz w:val="22"/>
                  <w:szCs w:val="22"/>
                  <w:u w:color="0000FF"/>
                </w:rPr>
                <w:t>o</w:t>
              </w:r>
              <w:r w:rsidRPr="00D02BE6">
                <w:rPr>
                  <w:rFonts w:asciiTheme="minorHAnsi" w:eastAsia="Arial" w:hAnsiTheme="minorHAnsi" w:cstheme="minorHAnsi"/>
                  <w:spacing w:val="3"/>
                  <w:sz w:val="22"/>
                  <w:szCs w:val="22"/>
                  <w:u w:color="0000FF"/>
                </w:rPr>
                <w:t>i</w:t>
              </w:r>
              <w:r w:rsidRPr="00D02BE6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  <w:u w:color="0000FF"/>
                </w:rPr>
                <w:t>n</w:t>
              </w:r>
              <w:r w:rsidRPr="00D02BE6">
                <w:rPr>
                  <w:rFonts w:asciiTheme="minorHAnsi" w:eastAsia="Arial" w:hAnsiTheme="minorHAnsi" w:cstheme="minorHAnsi"/>
                  <w:sz w:val="22"/>
                  <w:szCs w:val="22"/>
                  <w:u w:color="0000FF"/>
                </w:rPr>
                <w:t>t</w:t>
              </w:r>
              <w:r w:rsidRPr="00D02BE6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  <w:u w:color="0000FF"/>
                </w:rPr>
                <w:t xml:space="preserve"> </w:t>
              </w:r>
              <w:r w:rsidRPr="00D02BE6">
                <w:rPr>
                  <w:rFonts w:asciiTheme="minorHAnsi" w:eastAsia="Arial" w:hAnsiTheme="minorHAnsi" w:cstheme="minorHAnsi"/>
                  <w:sz w:val="22"/>
                  <w:szCs w:val="22"/>
                  <w:u w:color="0000FF"/>
                </w:rPr>
                <w:t>Co</w:t>
              </w:r>
              <w:r w:rsidRPr="00D02BE6">
                <w:rPr>
                  <w:rFonts w:asciiTheme="minorHAnsi" w:eastAsia="Arial" w:hAnsiTheme="minorHAnsi" w:cstheme="minorHAnsi"/>
                  <w:spacing w:val="-2"/>
                  <w:sz w:val="22"/>
                  <w:szCs w:val="22"/>
                  <w:u w:color="0000FF"/>
                </w:rPr>
                <w:t>m</w:t>
              </w:r>
              <w:r w:rsidRPr="00D02BE6">
                <w:rPr>
                  <w:rFonts w:asciiTheme="minorHAnsi" w:eastAsia="Arial" w:hAnsiTheme="minorHAnsi" w:cstheme="minorHAnsi"/>
                  <w:spacing w:val="-7"/>
                  <w:sz w:val="22"/>
                  <w:szCs w:val="22"/>
                  <w:u w:color="0000FF"/>
                </w:rPr>
                <w:t>m</w:t>
              </w:r>
              <w:r w:rsidRPr="00D02BE6">
                <w:rPr>
                  <w:rFonts w:asciiTheme="minorHAnsi" w:eastAsia="Arial" w:hAnsiTheme="minorHAnsi" w:cstheme="minorHAnsi"/>
                  <w:spacing w:val="3"/>
                  <w:sz w:val="22"/>
                  <w:szCs w:val="22"/>
                  <w:u w:color="0000FF"/>
                </w:rPr>
                <w:t>i</w:t>
              </w:r>
              <w:r w:rsidRPr="00D02BE6">
                <w:rPr>
                  <w:rFonts w:asciiTheme="minorHAnsi" w:eastAsia="Arial" w:hAnsiTheme="minorHAnsi" w:cstheme="minorHAnsi"/>
                  <w:sz w:val="22"/>
                  <w:szCs w:val="22"/>
                  <w:u w:color="0000FF"/>
                </w:rPr>
                <w:t>ss</w:t>
              </w:r>
              <w:r w:rsidRPr="00D02BE6">
                <w:rPr>
                  <w:rFonts w:asciiTheme="minorHAnsi" w:eastAsia="Arial" w:hAnsiTheme="minorHAnsi" w:cstheme="minorHAnsi"/>
                  <w:spacing w:val="3"/>
                  <w:sz w:val="22"/>
                  <w:szCs w:val="22"/>
                  <w:u w:color="0000FF"/>
                </w:rPr>
                <w:t>i</w:t>
              </w:r>
              <w:r w:rsidRPr="00D02BE6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  <w:u w:color="0000FF"/>
                </w:rPr>
                <w:t>o</w:t>
              </w:r>
              <w:r w:rsidRPr="00D02BE6">
                <w:rPr>
                  <w:rFonts w:asciiTheme="minorHAnsi" w:eastAsia="Arial" w:hAnsiTheme="minorHAnsi" w:cstheme="minorHAnsi"/>
                  <w:sz w:val="22"/>
                  <w:szCs w:val="22"/>
                  <w:u w:color="0000FF"/>
                </w:rPr>
                <w:t>n</w:t>
              </w:r>
              <w:r w:rsidRPr="00D02BE6">
                <w:rPr>
                  <w:rFonts w:asciiTheme="minorHAnsi" w:eastAsia="Arial" w:hAnsiTheme="minorHAnsi" w:cstheme="minorHAnsi"/>
                  <w:spacing w:val="-1"/>
                  <w:sz w:val="22"/>
                  <w:szCs w:val="22"/>
                </w:rPr>
                <w:t xml:space="preserve"> </w:t>
              </w:r>
              <w:r w:rsidRPr="00D02BE6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</w:rPr>
                <w:t>p</w:t>
              </w:r>
            </w:hyperlink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t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c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ar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q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u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</w:t>
            </w:r>
            <w:r w:rsidRPr="00D02BE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m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st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andard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s.</w:t>
            </w:r>
          </w:p>
          <w:p w14:paraId="3B6A5A04" w14:textId="77777777" w:rsidR="00A658A8" w:rsidRPr="00D02BE6" w:rsidRDefault="00D02BE6">
            <w:pPr>
              <w:tabs>
                <w:tab w:val="left" w:pos="560"/>
              </w:tabs>
              <w:spacing w:before="8" w:line="220" w:lineRule="exact"/>
              <w:ind w:left="569" w:right="193" w:hanging="36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02BE6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></w:t>
            </w:r>
            <w:r w:rsidRPr="00D02BE6">
              <w:rPr>
                <w:rFonts w:asciiTheme="minorHAnsi" w:eastAsia="Segoe MDL2 Assets" w:hAnsiTheme="minorHAnsi" w:cstheme="minorHAnsi"/>
                <w:sz w:val="22"/>
                <w:szCs w:val="22"/>
              </w:rPr>
              <w:tab/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M</w:t>
            </w:r>
            <w:r w:rsidRPr="00D02BE6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m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ber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hn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l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og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y </w:t>
            </w:r>
            <w:r w:rsidRPr="00D02BE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M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ge</w:t>
            </w:r>
            <w:r w:rsidRPr="00D02BE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m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D02BE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o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m</w:t>
            </w:r>
            <w:r w:rsidRPr="00D02BE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m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te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r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pon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s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ible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fo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D02BE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v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l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ua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t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an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ppro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v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g 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ll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ne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w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m</w:t>
            </w:r>
            <w:r w:rsidRPr="00D02BE6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a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j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D02BE6">
              <w:rPr>
                <w:rFonts w:asciiTheme="minorHAnsi" w:eastAsia="Arial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m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ed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D02BE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t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hn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l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ies.</w:t>
            </w:r>
          </w:p>
          <w:p w14:paraId="7A0C1B19" w14:textId="77777777" w:rsidR="00A658A8" w:rsidRPr="00D02BE6" w:rsidRDefault="00D02BE6">
            <w:pPr>
              <w:tabs>
                <w:tab w:val="left" w:pos="560"/>
              </w:tabs>
              <w:spacing w:before="12" w:line="220" w:lineRule="exact"/>
              <w:ind w:left="569" w:right="688" w:hanging="36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02BE6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></w:t>
            </w:r>
            <w:r w:rsidRPr="00D02BE6">
              <w:rPr>
                <w:rFonts w:asciiTheme="minorHAnsi" w:eastAsia="Segoe MDL2 Assets" w:hAnsiTheme="minorHAnsi" w:cstheme="minorHAnsi"/>
                <w:sz w:val="22"/>
                <w:szCs w:val="22"/>
              </w:rPr>
              <w:tab/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o-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Ch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M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d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D02BE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ro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d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cts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m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l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m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</w:t>
            </w:r>
            <w:r w:rsidRPr="00D02BE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t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D02BE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C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m</w:t>
            </w:r>
            <w:r w:rsidRPr="00D02BE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m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te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r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pon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s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b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l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f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pa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s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n 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edu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t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m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l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m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D02BE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p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l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fo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D02BE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ne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w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m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ed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D02BE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r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odu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cts.</w:t>
            </w:r>
          </w:p>
        </w:tc>
      </w:tr>
    </w:tbl>
    <w:p w14:paraId="5572F2C7" w14:textId="77777777" w:rsidR="00A658A8" w:rsidRPr="00D02BE6" w:rsidRDefault="00A658A8">
      <w:pPr>
        <w:spacing w:line="160" w:lineRule="exact"/>
        <w:rPr>
          <w:rFonts w:asciiTheme="minorHAnsi" w:hAnsiTheme="minorHAnsi" w:cstheme="minorHAnsi"/>
          <w:sz w:val="22"/>
          <w:szCs w:val="22"/>
        </w:rPr>
      </w:pPr>
    </w:p>
    <w:p w14:paraId="35D8B23B" w14:textId="77777777" w:rsidR="00A658A8" w:rsidRPr="00D02BE6" w:rsidRDefault="00D02BE6">
      <w:pPr>
        <w:spacing w:before="37"/>
        <w:ind w:right="113"/>
        <w:jc w:val="right"/>
        <w:rPr>
          <w:rFonts w:asciiTheme="minorHAnsi" w:eastAsia="Arial" w:hAnsiTheme="minorHAnsi" w:cstheme="minorHAnsi"/>
          <w:sz w:val="22"/>
          <w:szCs w:val="22"/>
        </w:rPr>
        <w:sectPr w:rsidR="00A658A8" w:rsidRPr="00D02BE6">
          <w:pgSz w:w="12240" w:h="15840"/>
          <w:pgMar w:top="1000" w:right="600" w:bottom="280" w:left="620" w:header="720" w:footer="720" w:gutter="0"/>
          <w:cols w:space="720"/>
        </w:sectPr>
      </w:pPr>
      <w:r w:rsidRPr="00D02BE6">
        <w:rPr>
          <w:rFonts w:asciiTheme="minorHAnsi" w:eastAsia="Arial" w:hAnsiTheme="minorHAnsi" w:cstheme="minorHAnsi"/>
          <w:b/>
          <w:sz w:val="22"/>
          <w:szCs w:val="22"/>
        </w:rPr>
        <w:t>7</w:t>
      </w:r>
      <w:r w:rsidRPr="00D02BE6">
        <w:rPr>
          <w:rFonts w:asciiTheme="minorHAnsi" w:eastAsia="Arial" w:hAnsiTheme="minorHAnsi" w:cstheme="minorHAnsi"/>
          <w:b/>
          <w:spacing w:val="2"/>
          <w:sz w:val="22"/>
          <w:szCs w:val="22"/>
        </w:rPr>
        <w:t>/</w:t>
      </w:r>
      <w:r w:rsidRPr="00D02BE6">
        <w:rPr>
          <w:rFonts w:asciiTheme="minorHAnsi" w:eastAsia="Arial" w:hAnsiTheme="minorHAnsi" w:cstheme="minorHAnsi"/>
          <w:b/>
          <w:sz w:val="22"/>
          <w:szCs w:val="22"/>
        </w:rPr>
        <w:t>18</w:t>
      </w:r>
      <w:r w:rsidRPr="00D02BE6">
        <w:rPr>
          <w:rFonts w:asciiTheme="minorHAnsi" w:eastAsia="Arial" w:hAnsiTheme="minorHAnsi" w:cstheme="minorHAnsi"/>
          <w:b/>
          <w:spacing w:val="2"/>
          <w:sz w:val="22"/>
          <w:szCs w:val="22"/>
        </w:rPr>
        <w:t>/</w:t>
      </w:r>
      <w:r w:rsidRPr="00D02BE6">
        <w:rPr>
          <w:rFonts w:asciiTheme="minorHAnsi" w:eastAsia="Arial" w:hAnsiTheme="minorHAnsi" w:cstheme="minorHAnsi"/>
          <w:b/>
          <w:sz w:val="22"/>
          <w:szCs w:val="22"/>
        </w:rPr>
        <w:t>2012</w:t>
      </w:r>
    </w:p>
    <w:p w14:paraId="553A5786" w14:textId="77777777" w:rsidR="00A658A8" w:rsidRPr="00D02BE6" w:rsidRDefault="00A658A8">
      <w:pPr>
        <w:spacing w:before="2" w:line="8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23"/>
        <w:gridCol w:w="8574"/>
      </w:tblGrid>
      <w:tr w:rsidR="00D02BE6" w:rsidRPr="00D02BE6" w14:paraId="68CF51EA" w14:textId="77777777">
        <w:trPr>
          <w:trHeight w:hRule="exact" w:val="2606"/>
        </w:trPr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</w:tcPr>
          <w:p w14:paraId="3A3CA492" w14:textId="77777777" w:rsidR="00A658A8" w:rsidRPr="00D02BE6" w:rsidRDefault="00A658A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74" w:type="dxa"/>
            <w:tcBorders>
              <w:top w:val="nil"/>
              <w:left w:val="nil"/>
              <w:bottom w:val="nil"/>
              <w:right w:val="nil"/>
            </w:tcBorders>
          </w:tcPr>
          <w:p w14:paraId="4382364D" w14:textId="77777777" w:rsidR="00A658A8" w:rsidRPr="00D02BE6" w:rsidRDefault="00D02BE6">
            <w:pPr>
              <w:spacing w:line="200" w:lineRule="exact"/>
              <w:ind w:left="18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02BE6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 </w:t>
            </w:r>
            <w:r w:rsidRPr="00D02BE6">
              <w:rPr>
                <w:rFonts w:asciiTheme="minorHAnsi" w:eastAsia="Segoe MDL2 Assets" w:hAnsiTheme="minorHAnsi" w:cstheme="minorHAnsi"/>
                <w:spacing w:val="17"/>
                <w:w w:val="46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M</w:t>
            </w:r>
            <w:r w:rsidRPr="00D02BE6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m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ber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Co</w:t>
            </w:r>
            <w:r w:rsidRPr="00D02BE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r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pora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t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lue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l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s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s C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m</w:t>
            </w:r>
            <w:r w:rsidRPr="00D02BE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m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te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r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pon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s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ible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fo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D02BE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v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l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ua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t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ne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w </w:t>
            </w:r>
            <w:r w:rsidRPr="00D02BE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m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ed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</w:p>
          <w:p w14:paraId="756A09D3" w14:textId="77777777" w:rsidR="00A658A8" w:rsidRPr="00D02BE6" w:rsidRDefault="00D02BE6">
            <w:pPr>
              <w:spacing w:before="2"/>
              <w:ind w:left="54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produ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cts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f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st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fe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t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v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ss 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c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c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l s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u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it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ab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ty.</w:t>
            </w:r>
          </w:p>
          <w:p w14:paraId="0007EC67" w14:textId="77777777" w:rsidR="00A658A8" w:rsidRPr="00D02BE6" w:rsidRDefault="00A658A8">
            <w:pPr>
              <w:spacing w:before="18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B04CB90" w14:textId="77777777" w:rsidR="00A658A8" w:rsidRPr="00D02BE6" w:rsidRDefault="00D02BE6">
            <w:pPr>
              <w:ind w:left="11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hyperlink r:id="rId23">
              <w:r w:rsidRPr="00D02BE6">
                <w:rPr>
                  <w:rFonts w:asciiTheme="minorHAnsi" w:eastAsia="Arial" w:hAnsiTheme="minorHAnsi" w:cstheme="minorHAnsi"/>
                  <w:spacing w:val="7"/>
                  <w:sz w:val="22"/>
                  <w:szCs w:val="22"/>
                  <w:u w:color="0000FF"/>
                </w:rPr>
                <w:t>W</w:t>
              </w:r>
              <w:r w:rsidRPr="00D02BE6">
                <w:rPr>
                  <w:rFonts w:asciiTheme="minorHAnsi" w:eastAsia="Arial" w:hAnsiTheme="minorHAnsi" w:cstheme="minorHAnsi"/>
                  <w:spacing w:val="-3"/>
                  <w:sz w:val="22"/>
                  <w:szCs w:val="22"/>
                  <w:u w:color="0000FF"/>
                </w:rPr>
                <w:t>a</w:t>
              </w:r>
              <w:r w:rsidRPr="00D02BE6">
                <w:rPr>
                  <w:rFonts w:asciiTheme="minorHAnsi" w:eastAsia="Arial" w:hAnsiTheme="minorHAnsi" w:cstheme="minorHAnsi"/>
                  <w:sz w:val="22"/>
                  <w:szCs w:val="22"/>
                  <w:u w:color="0000FF"/>
                </w:rPr>
                <w:t>t</w:t>
              </w:r>
              <w:r w:rsidRPr="00D02BE6">
                <w:rPr>
                  <w:rFonts w:asciiTheme="minorHAnsi" w:eastAsia="Arial" w:hAnsiTheme="minorHAnsi" w:cstheme="minorHAnsi"/>
                  <w:spacing w:val="-3"/>
                  <w:sz w:val="22"/>
                  <w:szCs w:val="22"/>
                  <w:u w:color="0000FF"/>
                </w:rPr>
                <w:t>e</w:t>
              </w:r>
              <w:r w:rsidRPr="00D02BE6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  <w:u w:color="0000FF"/>
                </w:rPr>
                <w:t>rbur</w:t>
              </w:r>
              <w:r w:rsidRPr="00D02BE6">
                <w:rPr>
                  <w:rFonts w:asciiTheme="minorHAnsi" w:eastAsia="Arial" w:hAnsiTheme="minorHAnsi" w:cstheme="minorHAnsi"/>
                  <w:sz w:val="22"/>
                  <w:szCs w:val="22"/>
                  <w:u w:color="0000FF"/>
                </w:rPr>
                <w:t xml:space="preserve">y </w:t>
              </w:r>
              <w:r w:rsidRPr="00D02BE6">
                <w:rPr>
                  <w:rFonts w:asciiTheme="minorHAnsi" w:eastAsia="Arial" w:hAnsiTheme="minorHAnsi" w:cstheme="minorHAnsi"/>
                  <w:spacing w:val="-4"/>
                  <w:sz w:val="22"/>
                  <w:szCs w:val="22"/>
                  <w:u w:color="0000FF"/>
                </w:rPr>
                <w:t>H</w:t>
              </w:r>
              <w:r w:rsidRPr="00D02BE6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  <w:u w:color="0000FF"/>
                </w:rPr>
                <w:t>o</w:t>
              </w:r>
              <w:r w:rsidRPr="00D02BE6">
                <w:rPr>
                  <w:rFonts w:asciiTheme="minorHAnsi" w:eastAsia="Arial" w:hAnsiTheme="minorHAnsi" w:cstheme="minorHAnsi"/>
                  <w:sz w:val="22"/>
                  <w:szCs w:val="22"/>
                  <w:u w:color="0000FF"/>
                </w:rPr>
                <w:t>s</w:t>
              </w:r>
              <w:r w:rsidRPr="00D02BE6">
                <w:rPr>
                  <w:rFonts w:asciiTheme="minorHAnsi" w:eastAsia="Arial" w:hAnsiTheme="minorHAnsi" w:cstheme="minorHAnsi"/>
                  <w:spacing w:val="-3"/>
                  <w:sz w:val="22"/>
                  <w:szCs w:val="22"/>
                  <w:u w:color="0000FF"/>
                </w:rPr>
                <w:t>p</w:t>
              </w:r>
              <w:r w:rsidRPr="00D02BE6">
                <w:rPr>
                  <w:rFonts w:asciiTheme="minorHAnsi" w:eastAsia="Arial" w:hAnsiTheme="minorHAnsi" w:cstheme="minorHAnsi"/>
                  <w:spacing w:val="3"/>
                  <w:sz w:val="22"/>
                  <w:szCs w:val="22"/>
                  <w:u w:color="0000FF"/>
                </w:rPr>
                <w:t>i</w:t>
              </w:r>
              <w:r w:rsidRPr="00D02BE6">
                <w:rPr>
                  <w:rFonts w:asciiTheme="minorHAnsi" w:eastAsia="Arial" w:hAnsiTheme="minorHAnsi" w:cstheme="minorHAnsi"/>
                  <w:sz w:val="22"/>
                  <w:szCs w:val="22"/>
                  <w:u w:color="0000FF"/>
                </w:rPr>
                <w:t>t</w:t>
              </w:r>
              <w:r w:rsidRPr="00D02BE6">
                <w:rPr>
                  <w:rFonts w:asciiTheme="minorHAnsi" w:eastAsia="Arial" w:hAnsiTheme="minorHAnsi" w:cstheme="minorHAnsi"/>
                  <w:spacing w:val="-3"/>
                  <w:sz w:val="22"/>
                  <w:szCs w:val="22"/>
                  <w:u w:color="0000FF"/>
                </w:rPr>
                <w:t>a</w:t>
              </w:r>
              <w:r w:rsidRPr="00D02BE6">
                <w:rPr>
                  <w:rFonts w:asciiTheme="minorHAnsi" w:eastAsia="Arial" w:hAnsiTheme="minorHAnsi" w:cstheme="minorHAnsi"/>
                  <w:sz w:val="22"/>
                  <w:szCs w:val="22"/>
                  <w:u w:color="0000FF"/>
                </w:rPr>
                <w:t>l</w:t>
              </w:r>
              <w:r w:rsidRPr="00D02BE6">
                <w:rPr>
                  <w:rFonts w:asciiTheme="minorHAnsi" w:eastAsia="Arial" w:hAnsiTheme="minorHAnsi" w:cstheme="minorHAnsi"/>
                  <w:spacing w:val="6"/>
                  <w:sz w:val="22"/>
                  <w:szCs w:val="22"/>
                </w:rPr>
                <w:t xml:space="preserve"> </w:t>
              </w:r>
              <w:r w:rsidRPr="00D02BE6">
                <w:rPr>
                  <w:rFonts w:asciiTheme="minorHAnsi" w:eastAsia="Arial" w:hAnsiTheme="minorHAnsi" w:cstheme="minorHAnsi"/>
                  <w:spacing w:val="-3"/>
                  <w:sz w:val="22"/>
                  <w:szCs w:val="22"/>
                </w:rPr>
                <w:t>(</w:t>
              </w:r>
            </w:hyperlink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1973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-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198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9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)</w:t>
            </w:r>
          </w:p>
          <w:p w14:paraId="12022A3C" w14:textId="77777777" w:rsidR="00A658A8" w:rsidRPr="00D02BE6" w:rsidRDefault="00D02BE6">
            <w:pPr>
              <w:spacing w:before="78"/>
              <w:ind w:left="11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02BE6">
              <w:rPr>
                <w:rFonts w:asciiTheme="minorHAnsi" w:eastAsia="Arial" w:hAnsiTheme="minorHAnsi" w:cstheme="minorHAnsi"/>
                <w:b/>
                <w:spacing w:val="-14"/>
                <w:w w:val="116"/>
                <w:sz w:val="22"/>
                <w:szCs w:val="22"/>
              </w:rPr>
              <w:t>D</w:t>
            </w:r>
            <w:r w:rsidRPr="00D02BE6">
              <w:rPr>
                <w:rFonts w:asciiTheme="minorHAnsi" w:eastAsia="Arial" w:hAnsiTheme="minorHAnsi" w:cstheme="minorHAnsi"/>
                <w:b/>
                <w:spacing w:val="-13"/>
                <w:w w:val="116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b/>
                <w:spacing w:val="-10"/>
                <w:w w:val="116"/>
                <w:sz w:val="22"/>
                <w:szCs w:val="22"/>
              </w:rPr>
              <w:t>rec</w:t>
            </w:r>
            <w:r w:rsidRPr="00D02BE6">
              <w:rPr>
                <w:rFonts w:asciiTheme="minorHAnsi" w:eastAsia="Arial" w:hAnsiTheme="minorHAnsi" w:cstheme="minorHAnsi"/>
                <w:b/>
                <w:spacing w:val="-15"/>
                <w:w w:val="116"/>
                <w:sz w:val="22"/>
                <w:szCs w:val="22"/>
              </w:rPr>
              <w:t>t</w:t>
            </w:r>
            <w:r w:rsidRPr="00D02BE6">
              <w:rPr>
                <w:rFonts w:asciiTheme="minorHAnsi" w:eastAsia="Arial" w:hAnsiTheme="minorHAnsi" w:cstheme="minorHAnsi"/>
                <w:b/>
                <w:spacing w:val="-10"/>
                <w:w w:val="116"/>
                <w:sz w:val="22"/>
                <w:szCs w:val="22"/>
              </w:rPr>
              <w:t>o</w:t>
            </w:r>
            <w:r w:rsidRPr="00D02BE6">
              <w:rPr>
                <w:rFonts w:asciiTheme="minorHAnsi" w:eastAsia="Arial" w:hAnsiTheme="minorHAnsi" w:cstheme="minorHAnsi"/>
                <w:b/>
                <w:spacing w:val="-15"/>
                <w:w w:val="116"/>
                <w:sz w:val="22"/>
                <w:szCs w:val="22"/>
              </w:rPr>
              <w:t>r</w:t>
            </w:r>
            <w:r w:rsidRPr="00D02BE6">
              <w:rPr>
                <w:rFonts w:asciiTheme="minorHAnsi" w:eastAsia="Arial" w:hAnsiTheme="minorHAnsi" w:cstheme="minorHAnsi"/>
                <w:b/>
                <w:w w:val="116"/>
                <w:sz w:val="22"/>
                <w:szCs w:val="22"/>
              </w:rPr>
              <w:t>,</w:t>
            </w:r>
            <w:r w:rsidRPr="00D02BE6">
              <w:rPr>
                <w:rFonts w:asciiTheme="minorHAnsi" w:eastAsia="Arial" w:hAnsiTheme="minorHAnsi" w:cstheme="minorHAnsi"/>
                <w:b/>
                <w:spacing w:val="-3"/>
                <w:w w:val="116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b/>
                <w:spacing w:val="-14"/>
                <w:w w:val="116"/>
                <w:sz w:val="22"/>
                <w:szCs w:val="22"/>
              </w:rPr>
              <w:t>C</w:t>
            </w:r>
            <w:r w:rsidRPr="00D02BE6">
              <w:rPr>
                <w:rFonts w:asciiTheme="minorHAnsi" w:eastAsia="Arial" w:hAnsiTheme="minorHAnsi" w:cstheme="minorHAnsi"/>
                <w:b/>
                <w:spacing w:val="-13"/>
                <w:w w:val="116"/>
                <w:sz w:val="22"/>
                <w:szCs w:val="22"/>
              </w:rPr>
              <w:t>l</w:t>
            </w:r>
            <w:r w:rsidRPr="00D02BE6">
              <w:rPr>
                <w:rFonts w:asciiTheme="minorHAnsi" w:eastAsia="Arial" w:hAnsiTheme="minorHAnsi" w:cstheme="minorHAnsi"/>
                <w:b/>
                <w:spacing w:val="-8"/>
                <w:w w:val="116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b/>
                <w:spacing w:val="-15"/>
                <w:w w:val="116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b/>
                <w:spacing w:val="-8"/>
                <w:w w:val="116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b/>
                <w:spacing w:val="-10"/>
                <w:w w:val="116"/>
                <w:sz w:val="22"/>
                <w:szCs w:val="22"/>
              </w:rPr>
              <w:t>c</w:t>
            </w:r>
            <w:r w:rsidRPr="00D02BE6">
              <w:rPr>
                <w:rFonts w:asciiTheme="minorHAnsi" w:eastAsia="Arial" w:hAnsiTheme="minorHAnsi" w:cstheme="minorHAnsi"/>
                <w:b/>
                <w:spacing w:val="-15"/>
                <w:w w:val="116"/>
                <w:sz w:val="22"/>
                <w:szCs w:val="22"/>
              </w:rPr>
              <w:t>a</w:t>
            </w:r>
            <w:r w:rsidRPr="00D02BE6">
              <w:rPr>
                <w:rFonts w:asciiTheme="minorHAnsi" w:eastAsia="Arial" w:hAnsiTheme="minorHAnsi" w:cstheme="minorHAnsi"/>
                <w:b/>
                <w:w w:val="116"/>
                <w:sz w:val="22"/>
                <w:szCs w:val="22"/>
              </w:rPr>
              <w:t>l</w:t>
            </w:r>
            <w:r w:rsidRPr="00D02BE6">
              <w:rPr>
                <w:rFonts w:asciiTheme="minorHAnsi" w:eastAsia="Arial" w:hAnsiTheme="minorHAnsi" w:cstheme="minorHAnsi"/>
                <w:b/>
                <w:spacing w:val="-9"/>
                <w:w w:val="116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b/>
                <w:spacing w:val="-8"/>
                <w:w w:val="108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b/>
                <w:spacing w:val="-9"/>
                <w:w w:val="109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b/>
                <w:spacing w:val="-13"/>
                <w:w w:val="109"/>
                <w:sz w:val="22"/>
                <w:szCs w:val="22"/>
              </w:rPr>
              <w:t>g</w:t>
            </w:r>
            <w:r w:rsidRPr="00D02BE6">
              <w:rPr>
                <w:rFonts w:asciiTheme="minorHAnsi" w:eastAsia="Arial" w:hAnsiTheme="minorHAnsi" w:cstheme="minorHAnsi"/>
                <w:b/>
                <w:spacing w:val="-7"/>
                <w:w w:val="120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b/>
                <w:spacing w:val="-13"/>
                <w:w w:val="109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b/>
                <w:spacing w:val="-9"/>
                <w:w w:val="119"/>
                <w:sz w:val="22"/>
                <w:szCs w:val="22"/>
              </w:rPr>
              <w:t>ee</w:t>
            </w:r>
            <w:r w:rsidRPr="00D02BE6">
              <w:rPr>
                <w:rFonts w:asciiTheme="minorHAnsi" w:eastAsia="Arial" w:hAnsiTheme="minorHAnsi" w:cstheme="minorHAnsi"/>
                <w:b/>
                <w:spacing w:val="-13"/>
                <w:w w:val="114"/>
                <w:sz w:val="22"/>
                <w:szCs w:val="22"/>
              </w:rPr>
              <w:t>r</w:t>
            </w:r>
            <w:r w:rsidRPr="00D02BE6">
              <w:rPr>
                <w:rFonts w:asciiTheme="minorHAnsi" w:eastAsia="Arial" w:hAnsiTheme="minorHAnsi" w:cstheme="minorHAnsi"/>
                <w:b/>
                <w:spacing w:val="-7"/>
                <w:w w:val="120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b/>
                <w:spacing w:val="-9"/>
                <w:w w:val="109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b/>
                <w:w w:val="109"/>
                <w:sz w:val="22"/>
                <w:szCs w:val="22"/>
              </w:rPr>
              <w:t>g</w:t>
            </w:r>
          </w:p>
          <w:p w14:paraId="781AF584" w14:textId="77777777" w:rsidR="00A658A8" w:rsidRPr="00D02BE6" w:rsidRDefault="00D02BE6">
            <w:pPr>
              <w:spacing w:before="74"/>
              <w:ind w:left="18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02BE6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 </w:t>
            </w:r>
            <w:r w:rsidRPr="00D02BE6">
              <w:rPr>
                <w:rFonts w:asciiTheme="minorHAnsi" w:eastAsia="Segoe MDL2 Assets" w:hAnsiTheme="minorHAnsi" w:cstheme="minorHAnsi"/>
                <w:spacing w:val="17"/>
                <w:w w:val="46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S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t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D02BE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r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t</w:t>
            </w:r>
            <w:r w:rsidRPr="00D02BE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D02BE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C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li</w:t>
            </w:r>
            <w:r w:rsidRPr="00D02BE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c</w:t>
            </w:r>
            <w:r w:rsidRPr="00D02BE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a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ng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er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D02BE6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p</w:t>
            </w:r>
            <w:r w:rsidRPr="00D02BE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r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D02BE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g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ra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  <w:r w:rsidRPr="00D02BE6">
              <w:rPr>
                <w:rFonts w:asciiTheme="minorHAnsi" w:eastAsia="Arial" w:hAnsiTheme="minorHAnsi" w:cstheme="minorHAnsi"/>
                <w:spacing w:val="-14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f</w:t>
            </w:r>
            <w:r w:rsidRPr="00D02BE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r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  <w:r w:rsidRPr="00D02BE6">
              <w:rPr>
                <w:rFonts w:asciiTheme="minorHAnsi" w:eastAsia="Arial" w:hAnsiTheme="minorHAnsi" w:cstheme="minorHAnsi"/>
                <w:spacing w:val="-14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sc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r</w:t>
            </w:r>
            <w:r w:rsidRPr="00D02BE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a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t</w:t>
            </w:r>
            <w:r w:rsidRPr="00D02BE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c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</w:p>
          <w:p w14:paraId="3D49D239" w14:textId="77777777" w:rsidR="00A658A8" w:rsidRPr="00D02BE6" w:rsidRDefault="00D02BE6">
            <w:pPr>
              <w:spacing w:before="1"/>
              <w:ind w:left="18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02BE6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></w:t>
            </w:r>
            <w:r w:rsidRPr="00D02BE6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         </w:t>
            </w:r>
            <w:r w:rsidRPr="00D02BE6">
              <w:rPr>
                <w:rFonts w:asciiTheme="minorHAnsi" w:eastAsia="Segoe MDL2 Assets" w:hAnsiTheme="minorHAnsi" w:cstheme="minorHAnsi"/>
                <w:spacing w:val="17"/>
                <w:w w:val="46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Cli</w:t>
            </w:r>
            <w:r w:rsidRPr="00D02BE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c</w:t>
            </w:r>
            <w:r w:rsidRPr="00D02BE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a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D02BE6">
              <w:rPr>
                <w:rFonts w:asciiTheme="minorHAnsi" w:eastAsia="Arial" w:hAnsiTheme="minorHAnsi" w:cstheme="minorHAnsi"/>
                <w:spacing w:val="40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g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r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D02BE6">
              <w:rPr>
                <w:rFonts w:asciiTheme="minorHAnsi" w:eastAsia="Arial" w:hAnsiTheme="minorHAnsi" w:cstheme="minorHAnsi"/>
                <w:spacing w:val="33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be</w:t>
            </w:r>
            <w:r w:rsidRPr="00D02BE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g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spacing w:val="37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s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r</w:t>
            </w:r>
            <w:r w:rsidRPr="00D02BE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v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c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D02BE6">
              <w:rPr>
                <w:rFonts w:asciiTheme="minorHAnsi" w:eastAsia="Arial" w:hAnsiTheme="minorHAnsi" w:cstheme="minorHAnsi"/>
                <w:spacing w:val="37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a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l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D02BE6">
              <w:rPr>
                <w:rFonts w:asciiTheme="minorHAnsi" w:eastAsia="Arial" w:hAnsiTheme="minorHAnsi" w:cstheme="minorHAnsi"/>
                <w:spacing w:val="36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>m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D02BE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g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D02BE6">
              <w:rPr>
                <w:rFonts w:asciiTheme="minorHAnsi" w:eastAsia="Arial" w:hAnsiTheme="minorHAnsi" w:cstheme="minorHAnsi"/>
                <w:spacing w:val="37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qu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p</w:t>
            </w:r>
            <w:r w:rsidRPr="00D02BE6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>m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en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D02BE6">
              <w:rPr>
                <w:rFonts w:asciiTheme="minorHAnsi" w:eastAsia="Arial" w:hAnsiTheme="minorHAnsi" w:cstheme="minorHAnsi"/>
                <w:spacing w:val="36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D02BE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r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ou</w:t>
            </w:r>
            <w:r w:rsidRPr="00D02BE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D02BE6">
              <w:rPr>
                <w:rFonts w:asciiTheme="minorHAnsi" w:eastAsia="Arial" w:hAnsiTheme="minorHAnsi" w:cstheme="minorHAnsi"/>
                <w:spacing w:val="37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1</w:t>
            </w:r>
            <w:r w:rsidRPr="00D02BE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9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7</w:t>
            </w:r>
            <w:r w:rsidRPr="00D02BE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9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D02BE6">
              <w:rPr>
                <w:rFonts w:asciiTheme="minorHAnsi" w:eastAsia="Arial" w:hAnsiTheme="minorHAnsi" w:cstheme="minorHAnsi"/>
                <w:spacing w:val="36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D02BE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pacing w:val="37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D02BE6">
              <w:rPr>
                <w:rFonts w:asciiTheme="minorHAnsi" w:eastAsia="Arial" w:hAnsiTheme="minorHAnsi" w:cstheme="minorHAnsi"/>
                <w:spacing w:val="36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t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h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pacing w:val="37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f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r</w:t>
            </w:r>
            <w:r w:rsidRPr="00D02BE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s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</w:p>
          <w:p w14:paraId="5412A58E" w14:textId="77777777" w:rsidR="00A658A8" w:rsidRPr="00D02BE6" w:rsidRDefault="00D02BE6">
            <w:pPr>
              <w:spacing w:before="2"/>
              <w:ind w:left="54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Cli</w:t>
            </w:r>
            <w:r w:rsidRPr="00D02BE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c</w:t>
            </w:r>
            <w:r w:rsidRPr="00D02BE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a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g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ne</w:t>
            </w:r>
            <w:r w:rsidRPr="00D02BE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r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D02BE6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p</w:t>
            </w:r>
            <w:r w:rsidRPr="00D02BE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r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D02BE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g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ra</w:t>
            </w:r>
            <w:r w:rsidRPr="00D02BE6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>m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D02BE6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in</w:t>
            </w:r>
            <w:r w:rsidRPr="00D02BE6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t</w:t>
            </w:r>
            <w:r w:rsidRPr="00D02BE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h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c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D02BE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u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t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r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D02BE6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t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D02BE6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d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D02BE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s</w:t>
            </w:r>
            <w:r w:rsidRPr="00D02BE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o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</w:p>
          <w:p w14:paraId="6A66120C" w14:textId="77777777" w:rsidR="00A658A8" w:rsidRPr="00D02BE6" w:rsidRDefault="00D02BE6">
            <w:pPr>
              <w:tabs>
                <w:tab w:val="left" w:pos="540"/>
              </w:tabs>
              <w:spacing w:before="19" w:line="220" w:lineRule="exact"/>
              <w:ind w:left="549" w:right="87" w:hanging="36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02BE6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></w:t>
            </w:r>
            <w:r w:rsidRPr="00D02BE6">
              <w:rPr>
                <w:rFonts w:asciiTheme="minorHAnsi" w:eastAsia="Segoe MDL2 Assets" w:hAnsiTheme="minorHAnsi" w:cstheme="minorHAnsi"/>
                <w:sz w:val="22"/>
                <w:szCs w:val="22"/>
              </w:rPr>
              <w:tab/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C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ho</w:t>
            </w:r>
            <w:r w:rsidRPr="00D02BE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s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spacing w:val="29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t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D02BE6">
              <w:rPr>
                <w:rFonts w:asciiTheme="minorHAnsi" w:eastAsia="Arial" w:hAnsiTheme="minorHAnsi" w:cstheme="minorHAnsi"/>
                <w:spacing w:val="29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h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a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D02BE6">
              <w:rPr>
                <w:rFonts w:asciiTheme="minorHAnsi" w:eastAsia="Arial" w:hAnsiTheme="minorHAnsi" w:cstheme="minorHAnsi"/>
                <w:spacing w:val="33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s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v</w:t>
            </w:r>
            <w:r w:rsidRPr="00D02BE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r</w:t>
            </w:r>
            <w:r w:rsidRPr="00D02BE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a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D02BE6">
              <w:rPr>
                <w:rFonts w:asciiTheme="minorHAnsi" w:eastAsia="Arial" w:hAnsiTheme="minorHAnsi" w:cstheme="minorHAnsi"/>
                <w:spacing w:val="28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t</w:t>
            </w:r>
            <w:r w:rsidRPr="00D02BE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erd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s</w:t>
            </w:r>
            <w:r w:rsidRPr="00D02BE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c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p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l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D02BE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r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D02BE6">
              <w:rPr>
                <w:rFonts w:asciiTheme="minorHAnsi" w:eastAsia="Arial" w:hAnsiTheme="minorHAnsi" w:cstheme="minorHAnsi"/>
                <w:spacing w:val="28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t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ea</w:t>
            </w:r>
            <w:r w:rsidRPr="00D02BE6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>m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D02BE6">
              <w:rPr>
                <w:rFonts w:asciiTheme="minorHAnsi" w:eastAsia="Arial" w:hAnsiTheme="minorHAnsi" w:cstheme="minorHAnsi"/>
                <w:spacing w:val="32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t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D02BE6">
              <w:rPr>
                <w:rFonts w:asciiTheme="minorHAnsi" w:eastAsia="Arial" w:hAnsiTheme="minorHAnsi" w:cstheme="minorHAnsi"/>
                <w:spacing w:val="29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v</w:t>
            </w:r>
            <w:r w:rsidRPr="00D02BE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a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l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ua</w:t>
            </w:r>
            <w:r w:rsidRPr="00D02BE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t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pacing w:val="29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D02BE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D02BE6">
              <w:rPr>
                <w:rFonts w:asciiTheme="minorHAnsi" w:eastAsia="Arial" w:hAnsiTheme="minorHAnsi" w:cstheme="minorHAnsi"/>
                <w:spacing w:val="33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s</w:t>
            </w:r>
            <w:r w:rsidRPr="00D02BE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D02BE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c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D02BE6">
              <w:rPr>
                <w:rFonts w:asciiTheme="minorHAnsi" w:eastAsia="Arial" w:hAnsiTheme="minorHAnsi" w:cstheme="minorHAnsi"/>
                <w:spacing w:val="28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D02BE6">
              <w:rPr>
                <w:rFonts w:asciiTheme="minorHAnsi" w:eastAsia="Arial" w:hAnsiTheme="minorHAnsi" w:cstheme="minorHAnsi"/>
                <w:spacing w:val="29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v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d</w:t>
            </w:r>
            <w:r w:rsidRPr="00D02BE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o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D02BE6">
              <w:rPr>
                <w:rFonts w:asciiTheme="minorHAnsi" w:eastAsia="Arial" w:hAnsiTheme="minorHAnsi" w:cstheme="minorHAnsi"/>
                <w:spacing w:val="29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f</w:t>
            </w:r>
            <w:r w:rsidRPr="00D02BE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o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D02BE6">
              <w:rPr>
                <w:rFonts w:asciiTheme="minorHAnsi" w:eastAsia="Arial" w:hAnsiTheme="minorHAnsi" w:cstheme="minorHAnsi"/>
                <w:spacing w:val="33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>m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D02BE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j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r 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cli</w:t>
            </w:r>
            <w:r w:rsidRPr="00D02BE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c</w:t>
            </w:r>
            <w:r w:rsidRPr="00D02BE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a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D02BE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s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ys</w:t>
            </w:r>
            <w:r w:rsidRPr="00D02BE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t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>m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s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D02BE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s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u</w:t>
            </w:r>
            <w:r w:rsidRPr="00D02BE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c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D02BE6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D02BE6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pa</w:t>
            </w:r>
            <w:r w:rsidRPr="00D02BE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t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D02BE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>m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D02BE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t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D02BE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r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g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D02BE6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f</w:t>
            </w:r>
            <w:r w:rsidRPr="00D02BE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u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si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p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u</w:t>
            </w:r>
            <w:r w:rsidRPr="00D02BE6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>m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p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D02BE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an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D02BE6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u</w:t>
            </w:r>
            <w:r w:rsidRPr="00D02BE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r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s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c</w:t>
            </w:r>
            <w:r w:rsidRPr="00D02BE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a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l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D02BE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sy</w:t>
            </w:r>
            <w:r w:rsidRPr="00D02BE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s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t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>m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</w:p>
        </w:tc>
      </w:tr>
      <w:tr w:rsidR="00D02BE6" w:rsidRPr="00D02BE6" w14:paraId="54A352D5" w14:textId="77777777">
        <w:trPr>
          <w:trHeight w:hRule="exact" w:val="3020"/>
        </w:trPr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</w:tcPr>
          <w:p w14:paraId="74866C00" w14:textId="77777777" w:rsidR="00A658A8" w:rsidRPr="00D02BE6" w:rsidRDefault="00A658A8">
            <w:pPr>
              <w:spacing w:before="1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3EA2EB7" w14:textId="77777777" w:rsidR="00A658A8" w:rsidRPr="00D02BE6" w:rsidRDefault="00D02BE6">
            <w:pPr>
              <w:ind w:left="12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02BE6">
              <w:rPr>
                <w:rFonts w:asciiTheme="minorHAnsi" w:eastAsia="Arial" w:hAnsiTheme="minorHAnsi" w:cstheme="minorHAnsi"/>
                <w:b/>
                <w:spacing w:val="-12"/>
                <w:w w:val="108"/>
                <w:sz w:val="22"/>
                <w:szCs w:val="22"/>
              </w:rPr>
              <w:t>P</w:t>
            </w:r>
            <w:r w:rsidRPr="00D02BE6">
              <w:rPr>
                <w:rFonts w:asciiTheme="minorHAnsi" w:eastAsia="Arial" w:hAnsiTheme="minorHAnsi" w:cstheme="minorHAnsi"/>
                <w:b/>
                <w:spacing w:val="-9"/>
                <w:w w:val="114"/>
                <w:sz w:val="22"/>
                <w:szCs w:val="22"/>
              </w:rPr>
              <w:t>r</w:t>
            </w:r>
            <w:r w:rsidRPr="00D02BE6">
              <w:rPr>
                <w:rFonts w:asciiTheme="minorHAnsi" w:eastAsia="Arial" w:hAnsiTheme="minorHAnsi" w:cstheme="minorHAnsi"/>
                <w:b/>
                <w:spacing w:val="-9"/>
                <w:w w:val="109"/>
                <w:sz w:val="22"/>
                <w:szCs w:val="22"/>
              </w:rPr>
              <w:t>o</w:t>
            </w:r>
            <w:r w:rsidRPr="00D02BE6">
              <w:rPr>
                <w:rFonts w:asciiTheme="minorHAnsi" w:eastAsia="Arial" w:hAnsiTheme="minorHAnsi" w:cstheme="minorHAnsi"/>
                <w:b/>
                <w:spacing w:val="-10"/>
                <w:w w:val="116"/>
                <w:sz w:val="22"/>
                <w:szCs w:val="22"/>
              </w:rPr>
              <w:t>f</w:t>
            </w:r>
            <w:r w:rsidRPr="00D02BE6">
              <w:rPr>
                <w:rFonts w:asciiTheme="minorHAnsi" w:eastAsia="Arial" w:hAnsiTheme="minorHAnsi" w:cstheme="minorHAnsi"/>
                <w:b/>
                <w:spacing w:val="-13"/>
                <w:w w:val="119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b/>
                <w:spacing w:val="-10"/>
                <w:w w:val="109"/>
                <w:sz w:val="22"/>
                <w:szCs w:val="22"/>
              </w:rPr>
              <w:t>ss</w:t>
            </w:r>
            <w:r w:rsidRPr="00D02BE6">
              <w:rPr>
                <w:rFonts w:asciiTheme="minorHAnsi" w:eastAsia="Arial" w:hAnsiTheme="minorHAnsi" w:cstheme="minorHAnsi"/>
                <w:b/>
                <w:spacing w:val="-7"/>
                <w:w w:val="120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b/>
                <w:spacing w:val="-9"/>
                <w:w w:val="109"/>
                <w:sz w:val="22"/>
                <w:szCs w:val="22"/>
              </w:rPr>
              <w:t>on</w:t>
            </w:r>
            <w:r w:rsidRPr="00D02BE6">
              <w:rPr>
                <w:rFonts w:asciiTheme="minorHAnsi" w:eastAsia="Arial" w:hAnsiTheme="minorHAnsi" w:cstheme="minorHAnsi"/>
                <w:b/>
                <w:spacing w:val="-13"/>
                <w:w w:val="119"/>
                <w:sz w:val="22"/>
                <w:szCs w:val="22"/>
              </w:rPr>
              <w:t>a</w:t>
            </w:r>
            <w:r w:rsidRPr="00D02BE6">
              <w:rPr>
                <w:rFonts w:asciiTheme="minorHAnsi" w:eastAsia="Arial" w:hAnsiTheme="minorHAnsi" w:cstheme="minorHAnsi"/>
                <w:b/>
                <w:w w:val="120"/>
                <w:sz w:val="22"/>
                <w:szCs w:val="22"/>
              </w:rPr>
              <w:t>l</w:t>
            </w:r>
          </w:p>
          <w:p w14:paraId="2A0EFFEB" w14:textId="77777777" w:rsidR="00A658A8" w:rsidRPr="00D02BE6" w:rsidRDefault="00D02BE6">
            <w:pPr>
              <w:spacing w:before="50"/>
              <w:ind w:left="12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02BE6">
              <w:rPr>
                <w:rFonts w:asciiTheme="minorHAnsi" w:eastAsia="Arial" w:hAnsiTheme="minorHAnsi" w:cstheme="minorHAnsi"/>
                <w:b/>
                <w:spacing w:val="-11"/>
                <w:w w:val="107"/>
                <w:sz w:val="22"/>
                <w:szCs w:val="22"/>
              </w:rPr>
              <w:t>O</w:t>
            </w:r>
            <w:r w:rsidRPr="00D02BE6">
              <w:rPr>
                <w:rFonts w:asciiTheme="minorHAnsi" w:eastAsia="Arial" w:hAnsiTheme="minorHAnsi" w:cstheme="minorHAnsi"/>
                <w:b/>
                <w:spacing w:val="-9"/>
                <w:w w:val="114"/>
                <w:sz w:val="22"/>
                <w:szCs w:val="22"/>
              </w:rPr>
              <w:t>r</w:t>
            </w:r>
            <w:r w:rsidRPr="00D02BE6">
              <w:rPr>
                <w:rFonts w:asciiTheme="minorHAnsi" w:eastAsia="Arial" w:hAnsiTheme="minorHAnsi" w:cstheme="minorHAnsi"/>
                <w:b/>
                <w:spacing w:val="-9"/>
                <w:w w:val="109"/>
                <w:sz w:val="22"/>
                <w:szCs w:val="22"/>
              </w:rPr>
              <w:t>g</w:t>
            </w:r>
            <w:r w:rsidRPr="00D02BE6">
              <w:rPr>
                <w:rFonts w:asciiTheme="minorHAnsi" w:eastAsia="Arial" w:hAnsiTheme="minorHAnsi" w:cstheme="minorHAnsi"/>
                <w:b/>
                <w:spacing w:val="-13"/>
                <w:w w:val="119"/>
                <w:sz w:val="22"/>
                <w:szCs w:val="22"/>
              </w:rPr>
              <w:t>a</w:t>
            </w:r>
            <w:r w:rsidRPr="00D02BE6">
              <w:rPr>
                <w:rFonts w:asciiTheme="minorHAnsi" w:eastAsia="Arial" w:hAnsiTheme="minorHAnsi" w:cstheme="minorHAnsi"/>
                <w:b/>
                <w:spacing w:val="-9"/>
                <w:w w:val="109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b/>
                <w:spacing w:val="-11"/>
                <w:w w:val="120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b/>
                <w:spacing w:val="-7"/>
                <w:w w:val="111"/>
                <w:sz w:val="22"/>
                <w:szCs w:val="22"/>
              </w:rPr>
              <w:t>z</w:t>
            </w:r>
            <w:r w:rsidRPr="00D02BE6">
              <w:rPr>
                <w:rFonts w:asciiTheme="minorHAnsi" w:eastAsia="Arial" w:hAnsiTheme="minorHAnsi" w:cstheme="minorHAnsi"/>
                <w:b/>
                <w:spacing w:val="-13"/>
                <w:w w:val="119"/>
                <w:sz w:val="22"/>
                <w:szCs w:val="22"/>
              </w:rPr>
              <w:t>a</w:t>
            </w:r>
            <w:r w:rsidRPr="00D02BE6">
              <w:rPr>
                <w:rFonts w:asciiTheme="minorHAnsi" w:eastAsia="Arial" w:hAnsiTheme="minorHAnsi" w:cstheme="minorHAnsi"/>
                <w:b/>
                <w:spacing w:val="-9"/>
                <w:w w:val="133"/>
                <w:sz w:val="22"/>
                <w:szCs w:val="22"/>
              </w:rPr>
              <w:t>t</w:t>
            </w:r>
            <w:r w:rsidRPr="00D02BE6">
              <w:rPr>
                <w:rFonts w:asciiTheme="minorHAnsi" w:eastAsia="Arial" w:hAnsiTheme="minorHAnsi" w:cstheme="minorHAnsi"/>
                <w:b/>
                <w:spacing w:val="-11"/>
                <w:w w:val="120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b/>
                <w:spacing w:val="-9"/>
                <w:w w:val="109"/>
                <w:sz w:val="22"/>
                <w:szCs w:val="22"/>
              </w:rPr>
              <w:t>o</w:t>
            </w:r>
            <w:r w:rsidRPr="00D02BE6">
              <w:rPr>
                <w:rFonts w:asciiTheme="minorHAnsi" w:eastAsia="Arial" w:hAnsiTheme="minorHAnsi" w:cstheme="minorHAnsi"/>
                <w:b/>
                <w:spacing w:val="-13"/>
                <w:w w:val="109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b/>
                <w:w w:val="109"/>
                <w:sz w:val="22"/>
                <w:szCs w:val="22"/>
              </w:rPr>
              <w:t>s</w:t>
            </w:r>
          </w:p>
        </w:tc>
        <w:tc>
          <w:tcPr>
            <w:tcW w:w="8574" w:type="dxa"/>
            <w:tcBorders>
              <w:top w:val="nil"/>
              <w:left w:val="nil"/>
              <w:bottom w:val="nil"/>
              <w:right w:val="nil"/>
            </w:tcBorders>
          </w:tcPr>
          <w:p w14:paraId="1C7CA141" w14:textId="77777777" w:rsidR="00A658A8" w:rsidRPr="00D02BE6" w:rsidRDefault="00D02BE6">
            <w:pPr>
              <w:spacing w:before="95"/>
              <w:ind w:left="47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02BE6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 </w:t>
            </w:r>
            <w:r w:rsidRPr="00D02BE6">
              <w:rPr>
                <w:rFonts w:asciiTheme="minorHAnsi" w:eastAsia="Segoe MDL2 Assets" w:hAnsiTheme="minorHAnsi" w:cstheme="minorHAnsi"/>
                <w:spacing w:val="17"/>
                <w:w w:val="46"/>
                <w:sz w:val="22"/>
                <w:szCs w:val="22"/>
              </w:rPr>
              <w:t xml:space="preserve"> </w:t>
            </w:r>
            <w:hyperlink r:id="rId24">
              <w:r w:rsidRPr="00D02BE6">
                <w:rPr>
                  <w:rFonts w:asciiTheme="minorHAnsi" w:eastAsia="Arial" w:hAnsiTheme="minorHAnsi" w:cstheme="minorHAnsi"/>
                  <w:spacing w:val="-11"/>
                  <w:sz w:val="22"/>
                  <w:szCs w:val="22"/>
                </w:rPr>
                <w:t>(</w:t>
              </w:r>
              <w:r w:rsidRPr="00D02BE6">
                <w:rPr>
                  <w:rFonts w:asciiTheme="minorHAnsi" w:eastAsia="Arial" w:hAnsiTheme="minorHAnsi" w:cstheme="minorHAnsi"/>
                  <w:spacing w:val="-9"/>
                  <w:sz w:val="22"/>
                  <w:szCs w:val="22"/>
                  <w:u w:color="0000FF"/>
                </w:rPr>
                <w:t>AA</w:t>
              </w:r>
              <w:r w:rsidRPr="00D02BE6">
                <w:rPr>
                  <w:rFonts w:asciiTheme="minorHAnsi" w:eastAsia="Arial" w:hAnsiTheme="minorHAnsi" w:cstheme="minorHAnsi"/>
                  <w:spacing w:val="-15"/>
                  <w:sz w:val="22"/>
                  <w:szCs w:val="22"/>
                  <w:u w:color="0000FF"/>
                </w:rPr>
                <w:t>M</w:t>
              </w:r>
              <w:r w:rsidRPr="00D02BE6">
                <w:rPr>
                  <w:rFonts w:asciiTheme="minorHAnsi" w:eastAsia="Arial" w:hAnsiTheme="minorHAnsi" w:cstheme="minorHAnsi"/>
                  <w:spacing w:val="-8"/>
                  <w:sz w:val="22"/>
                  <w:szCs w:val="22"/>
                  <w:u w:color="0000FF"/>
                </w:rPr>
                <w:t>I</w:t>
              </w:r>
              <w:r w:rsidRPr="00D02BE6">
                <w:rPr>
                  <w:rFonts w:asciiTheme="minorHAnsi" w:eastAsia="Arial" w:hAnsiTheme="minorHAnsi" w:cstheme="minorHAnsi"/>
                  <w:sz w:val="22"/>
                  <w:szCs w:val="22"/>
                </w:rPr>
                <w:t>)</w:t>
              </w:r>
            </w:hyperlink>
            <w:r w:rsidRPr="00D02BE6">
              <w:rPr>
                <w:rFonts w:asciiTheme="minorHAnsi" w:eastAsia="Arial" w:hAnsiTheme="minorHAnsi" w:cstheme="minorHAnsi"/>
                <w:spacing w:val="-22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ss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D02BE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t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v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m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o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M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ed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D02BE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st</w:t>
            </w:r>
            <w:r w:rsidRPr="00D02BE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r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D02BE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m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D02BE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>(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1971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-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pre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)</w:t>
            </w:r>
          </w:p>
          <w:p w14:paraId="74430E01" w14:textId="77777777" w:rsidR="00A658A8" w:rsidRPr="00D02BE6" w:rsidRDefault="00D02BE6">
            <w:pPr>
              <w:spacing w:before="2"/>
              <w:ind w:left="119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02BE6">
              <w:rPr>
                <w:rFonts w:asciiTheme="minorHAnsi" w:eastAsia="Courier New" w:hAnsiTheme="minorHAnsi" w:cstheme="minorHAnsi"/>
                <w:sz w:val="22"/>
                <w:szCs w:val="22"/>
              </w:rPr>
              <w:t xml:space="preserve">o  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o-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Ch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, </w:t>
            </w:r>
            <w:r w:rsidRPr="00D02BE6">
              <w:rPr>
                <w:rFonts w:asciiTheme="minorHAnsi" w:eastAsia="Arial" w:hAnsiTheme="minorHAnsi" w:cstheme="minorHAnsi"/>
                <w:spacing w:val="-54"/>
                <w:sz w:val="22"/>
                <w:szCs w:val="22"/>
              </w:rPr>
              <w:t xml:space="preserve"> </w:t>
            </w:r>
            <w:hyperlink r:id="rId25">
              <w:r w:rsidRPr="00D02BE6">
                <w:rPr>
                  <w:rFonts w:asciiTheme="minorHAnsi" w:eastAsia="Arial" w:hAnsiTheme="minorHAnsi" w:cstheme="minorHAnsi"/>
                  <w:spacing w:val="-1"/>
                  <w:sz w:val="22"/>
                  <w:szCs w:val="22"/>
                  <w:u w:color="0000FF"/>
                </w:rPr>
                <w:t>S</w:t>
              </w:r>
              <w:r w:rsidRPr="00D02BE6">
                <w:rPr>
                  <w:rFonts w:asciiTheme="minorHAnsi" w:eastAsia="Arial" w:hAnsiTheme="minorHAnsi" w:cstheme="minorHAnsi"/>
                  <w:sz w:val="22"/>
                  <w:szCs w:val="22"/>
                  <w:u w:color="0000FF"/>
                </w:rPr>
                <w:t>t</w:t>
              </w:r>
              <w:r w:rsidRPr="00D02BE6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  <w:u w:color="0000FF"/>
                </w:rPr>
                <w:t>a</w:t>
              </w:r>
              <w:r w:rsidRPr="00D02BE6">
                <w:rPr>
                  <w:rFonts w:asciiTheme="minorHAnsi" w:eastAsia="Arial" w:hAnsiTheme="minorHAnsi" w:cstheme="minorHAnsi"/>
                  <w:spacing w:val="-3"/>
                  <w:sz w:val="22"/>
                  <w:szCs w:val="22"/>
                  <w:u w:color="0000FF"/>
                </w:rPr>
                <w:t>n</w:t>
              </w:r>
              <w:r w:rsidRPr="00D02BE6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  <w:u w:color="0000FF"/>
                </w:rPr>
                <w:t>dard</w:t>
              </w:r>
              <w:r w:rsidRPr="00D02BE6">
                <w:rPr>
                  <w:rFonts w:asciiTheme="minorHAnsi" w:eastAsia="Arial" w:hAnsiTheme="minorHAnsi" w:cstheme="minorHAnsi"/>
                  <w:sz w:val="22"/>
                  <w:szCs w:val="22"/>
                  <w:u w:color="0000FF"/>
                </w:rPr>
                <w:t xml:space="preserve">s </w:t>
              </w:r>
              <w:r w:rsidRPr="00D02BE6">
                <w:rPr>
                  <w:rFonts w:asciiTheme="minorHAnsi" w:eastAsia="Arial" w:hAnsiTheme="minorHAnsi" w:cstheme="minorHAnsi"/>
                  <w:spacing w:val="-1"/>
                  <w:sz w:val="22"/>
                  <w:szCs w:val="22"/>
                  <w:u w:color="0000FF"/>
                </w:rPr>
                <w:t>B</w:t>
              </w:r>
              <w:r w:rsidRPr="00D02BE6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  <w:u w:color="0000FF"/>
                </w:rPr>
                <w:t>o</w:t>
              </w:r>
              <w:r w:rsidRPr="00D02BE6">
                <w:rPr>
                  <w:rFonts w:asciiTheme="minorHAnsi" w:eastAsia="Arial" w:hAnsiTheme="minorHAnsi" w:cstheme="minorHAnsi"/>
                  <w:spacing w:val="-3"/>
                  <w:sz w:val="22"/>
                  <w:szCs w:val="22"/>
                  <w:u w:color="0000FF"/>
                </w:rPr>
                <w:t>a</w:t>
              </w:r>
              <w:r w:rsidRPr="00D02BE6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  <w:u w:color="0000FF"/>
                </w:rPr>
                <w:t>r</w:t>
              </w:r>
              <w:r w:rsidRPr="00D02BE6">
                <w:rPr>
                  <w:rFonts w:asciiTheme="minorHAnsi" w:eastAsia="Arial" w:hAnsiTheme="minorHAnsi" w:cstheme="minorHAnsi"/>
                  <w:sz w:val="22"/>
                  <w:szCs w:val="22"/>
                  <w:u w:color="0000FF"/>
                </w:rPr>
                <w:t>d</w:t>
              </w:r>
              <w:r w:rsidRPr="00D02BE6">
                <w:rPr>
                  <w:rFonts w:asciiTheme="minorHAnsi" w:eastAsia="Arial" w:hAnsiTheme="minorHAnsi" w:cstheme="minorHAnsi"/>
                  <w:spacing w:val="3"/>
                  <w:sz w:val="22"/>
                  <w:szCs w:val="22"/>
                </w:rPr>
                <w:t xml:space="preserve"> </w:t>
              </w:r>
              <w:r w:rsidRPr="00D02BE6">
                <w:rPr>
                  <w:rFonts w:asciiTheme="minorHAnsi" w:eastAsia="Arial" w:hAnsiTheme="minorHAnsi" w:cstheme="minorHAnsi"/>
                  <w:spacing w:val="-3"/>
                  <w:sz w:val="22"/>
                  <w:szCs w:val="22"/>
                </w:rPr>
                <w:t>(</w:t>
              </w:r>
            </w:hyperlink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199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3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-pre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t)</w:t>
            </w:r>
          </w:p>
          <w:p w14:paraId="4B7D42EF" w14:textId="77777777" w:rsidR="00A658A8" w:rsidRPr="00D02BE6" w:rsidRDefault="00D02BE6">
            <w:pPr>
              <w:spacing w:line="220" w:lineRule="exact"/>
              <w:ind w:left="119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02BE6">
              <w:rPr>
                <w:rFonts w:asciiTheme="minorHAnsi" w:eastAsia="Courier New" w:hAnsiTheme="minorHAnsi" w:cstheme="minorHAnsi"/>
                <w:position w:val="1"/>
                <w:sz w:val="22"/>
                <w:szCs w:val="22"/>
              </w:rPr>
              <w:t xml:space="preserve">o  </w:t>
            </w:r>
            <w:r w:rsidRPr="00D02BE6">
              <w:rPr>
                <w:rFonts w:asciiTheme="minorHAnsi" w:eastAsia="Arial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pacing w:val="1"/>
                <w:position w:val="1"/>
                <w:sz w:val="22"/>
                <w:szCs w:val="22"/>
              </w:rPr>
              <w:t>d</w:t>
            </w:r>
            <w:r w:rsidRPr="00D02BE6">
              <w:rPr>
                <w:rFonts w:asciiTheme="minorHAnsi" w:eastAsia="Arial" w:hAnsiTheme="minorHAnsi" w:cstheme="minorHAnsi"/>
                <w:spacing w:val="3"/>
                <w:position w:val="1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position w:val="1"/>
                <w:sz w:val="22"/>
                <w:szCs w:val="22"/>
              </w:rPr>
              <w:t>t</w:t>
            </w:r>
            <w:r w:rsidRPr="00D02BE6">
              <w:rPr>
                <w:rFonts w:asciiTheme="minorHAnsi" w:eastAsia="Arial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D02BE6">
              <w:rPr>
                <w:rFonts w:asciiTheme="minorHAnsi" w:eastAsia="Arial" w:hAnsiTheme="minorHAnsi" w:cstheme="minorHAnsi"/>
                <w:spacing w:val="-3"/>
                <w:position w:val="1"/>
                <w:sz w:val="22"/>
                <w:szCs w:val="22"/>
              </w:rPr>
              <w:t>r</w:t>
            </w:r>
            <w:r w:rsidRPr="00D02BE6">
              <w:rPr>
                <w:rFonts w:asciiTheme="minorHAnsi" w:eastAsia="Arial" w:hAnsiTheme="minorHAnsi" w:cstheme="minorHAnsi"/>
                <w:spacing w:val="3"/>
                <w:position w:val="1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pacing w:val="-3"/>
                <w:position w:val="1"/>
                <w:sz w:val="22"/>
                <w:szCs w:val="22"/>
              </w:rPr>
              <w:t>a</w:t>
            </w:r>
            <w:r w:rsidRPr="00D02BE6">
              <w:rPr>
                <w:rFonts w:asciiTheme="minorHAnsi" w:eastAsia="Arial" w:hAnsiTheme="minorHAnsi" w:cstheme="minorHAnsi"/>
                <w:position w:val="1"/>
                <w:sz w:val="22"/>
                <w:szCs w:val="22"/>
              </w:rPr>
              <w:t>l</w:t>
            </w:r>
            <w:r w:rsidRPr="00D02BE6">
              <w:rPr>
                <w:rFonts w:asciiTheme="minorHAnsi" w:eastAsia="Arial" w:hAnsiTheme="minorHAnsi" w:cstheme="minorHAnsi"/>
                <w:spacing w:val="4"/>
                <w:position w:val="1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1"/>
                <w:position w:val="1"/>
                <w:sz w:val="22"/>
                <w:szCs w:val="22"/>
              </w:rPr>
              <w:t>B</w:t>
            </w:r>
            <w:r w:rsidRPr="00D02BE6">
              <w:rPr>
                <w:rFonts w:asciiTheme="minorHAnsi" w:eastAsia="Arial" w:hAnsiTheme="minorHAnsi" w:cstheme="minorHAnsi"/>
                <w:spacing w:val="-3"/>
                <w:position w:val="1"/>
                <w:sz w:val="22"/>
                <w:szCs w:val="22"/>
              </w:rPr>
              <w:t>o</w:t>
            </w:r>
            <w:r w:rsidRPr="00D02BE6">
              <w:rPr>
                <w:rFonts w:asciiTheme="minorHAnsi" w:eastAsia="Arial" w:hAnsiTheme="minorHAnsi" w:cstheme="minorHAnsi"/>
                <w:spacing w:val="1"/>
                <w:position w:val="1"/>
                <w:sz w:val="22"/>
                <w:szCs w:val="22"/>
              </w:rPr>
              <w:t>ar</w:t>
            </w:r>
            <w:r w:rsidRPr="00D02BE6">
              <w:rPr>
                <w:rFonts w:asciiTheme="minorHAnsi" w:eastAsia="Arial" w:hAnsiTheme="minorHAnsi" w:cstheme="minorHAnsi"/>
                <w:position w:val="1"/>
                <w:sz w:val="22"/>
                <w:szCs w:val="22"/>
              </w:rPr>
              <w:t>d</w:t>
            </w:r>
            <w:r w:rsidRPr="00D02BE6">
              <w:rPr>
                <w:rFonts w:asciiTheme="minorHAnsi" w:eastAsia="Arial" w:hAnsiTheme="minorHAnsi" w:cstheme="minorHAnsi"/>
                <w:spacing w:val="1"/>
                <w:position w:val="1"/>
                <w:sz w:val="22"/>
                <w:szCs w:val="22"/>
              </w:rPr>
              <w:t xml:space="preserve"> o</w:t>
            </w:r>
            <w:r w:rsidRPr="00D02BE6">
              <w:rPr>
                <w:rFonts w:asciiTheme="minorHAnsi" w:eastAsia="Arial" w:hAnsiTheme="minorHAnsi" w:cstheme="minorHAnsi"/>
                <w:position w:val="1"/>
                <w:sz w:val="22"/>
                <w:szCs w:val="22"/>
              </w:rPr>
              <w:t xml:space="preserve">f </w:t>
            </w:r>
            <w:hyperlink r:id="rId26">
              <w:r w:rsidRPr="00D02BE6">
                <w:rPr>
                  <w:rFonts w:asciiTheme="minorHAnsi" w:eastAsia="Arial" w:hAnsiTheme="minorHAnsi" w:cstheme="minorHAnsi"/>
                  <w:spacing w:val="-1"/>
                  <w:position w:val="1"/>
                  <w:sz w:val="22"/>
                  <w:szCs w:val="22"/>
                  <w:u w:color="0000FF"/>
                </w:rPr>
                <w:t>B</w:t>
              </w:r>
              <w:r w:rsidRPr="00D02BE6">
                <w:rPr>
                  <w:rFonts w:asciiTheme="minorHAnsi" w:eastAsia="Arial" w:hAnsiTheme="minorHAnsi" w:cstheme="minorHAnsi"/>
                  <w:spacing w:val="3"/>
                  <w:position w:val="1"/>
                  <w:sz w:val="22"/>
                  <w:szCs w:val="22"/>
                  <w:u w:color="0000FF"/>
                </w:rPr>
                <w:t>i</w:t>
              </w:r>
              <w:r w:rsidRPr="00D02BE6">
                <w:rPr>
                  <w:rFonts w:asciiTheme="minorHAnsi" w:eastAsia="Arial" w:hAnsiTheme="minorHAnsi" w:cstheme="minorHAnsi"/>
                  <w:spacing w:val="1"/>
                  <w:position w:val="1"/>
                  <w:sz w:val="22"/>
                  <w:szCs w:val="22"/>
                  <w:u w:color="0000FF"/>
                </w:rPr>
                <w:t>o</w:t>
              </w:r>
              <w:r w:rsidRPr="00D02BE6">
                <w:rPr>
                  <w:rFonts w:asciiTheme="minorHAnsi" w:eastAsia="Arial" w:hAnsiTheme="minorHAnsi" w:cstheme="minorHAnsi"/>
                  <w:spacing w:val="-7"/>
                  <w:position w:val="1"/>
                  <w:sz w:val="22"/>
                  <w:szCs w:val="22"/>
                  <w:u w:color="0000FF"/>
                </w:rPr>
                <w:t>m</w:t>
              </w:r>
              <w:r w:rsidRPr="00D02BE6">
                <w:rPr>
                  <w:rFonts w:asciiTheme="minorHAnsi" w:eastAsia="Arial" w:hAnsiTheme="minorHAnsi" w:cstheme="minorHAnsi"/>
                  <w:spacing w:val="1"/>
                  <w:position w:val="1"/>
                  <w:sz w:val="22"/>
                  <w:szCs w:val="22"/>
                  <w:u w:color="0000FF"/>
                </w:rPr>
                <w:t>ed</w:t>
              </w:r>
              <w:r w:rsidRPr="00D02BE6">
                <w:rPr>
                  <w:rFonts w:asciiTheme="minorHAnsi" w:eastAsia="Arial" w:hAnsiTheme="minorHAnsi" w:cstheme="minorHAnsi"/>
                  <w:spacing w:val="3"/>
                  <w:position w:val="1"/>
                  <w:sz w:val="22"/>
                  <w:szCs w:val="22"/>
                  <w:u w:color="0000FF"/>
                </w:rPr>
                <w:t>i</w:t>
              </w:r>
              <w:r w:rsidRPr="00D02BE6">
                <w:rPr>
                  <w:rFonts w:asciiTheme="minorHAnsi" w:eastAsia="Arial" w:hAnsiTheme="minorHAnsi" w:cstheme="minorHAnsi"/>
                  <w:position w:val="1"/>
                  <w:sz w:val="22"/>
                  <w:szCs w:val="22"/>
                  <w:u w:color="0000FF"/>
                </w:rPr>
                <w:t>c</w:t>
              </w:r>
              <w:r w:rsidRPr="00D02BE6">
                <w:rPr>
                  <w:rFonts w:asciiTheme="minorHAnsi" w:eastAsia="Arial" w:hAnsiTheme="minorHAnsi" w:cstheme="minorHAnsi"/>
                  <w:spacing w:val="-3"/>
                  <w:position w:val="1"/>
                  <w:sz w:val="22"/>
                  <w:szCs w:val="22"/>
                  <w:u w:color="0000FF"/>
                </w:rPr>
                <w:t>a</w:t>
              </w:r>
              <w:r w:rsidRPr="00D02BE6">
                <w:rPr>
                  <w:rFonts w:asciiTheme="minorHAnsi" w:eastAsia="Arial" w:hAnsiTheme="minorHAnsi" w:cstheme="minorHAnsi"/>
                  <w:position w:val="1"/>
                  <w:sz w:val="22"/>
                  <w:szCs w:val="22"/>
                  <w:u w:color="0000FF"/>
                </w:rPr>
                <w:t>l</w:t>
              </w:r>
              <w:r w:rsidRPr="00D02BE6">
                <w:rPr>
                  <w:rFonts w:asciiTheme="minorHAnsi" w:eastAsia="Arial" w:hAnsiTheme="minorHAnsi" w:cstheme="minorHAnsi"/>
                  <w:spacing w:val="3"/>
                  <w:position w:val="1"/>
                  <w:sz w:val="22"/>
                  <w:szCs w:val="22"/>
                  <w:u w:color="0000FF"/>
                </w:rPr>
                <w:t xml:space="preserve"> </w:t>
              </w:r>
              <w:r w:rsidRPr="00D02BE6">
                <w:rPr>
                  <w:rFonts w:asciiTheme="minorHAnsi" w:eastAsia="Arial" w:hAnsiTheme="minorHAnsi" w:cstheme="minorHAnsi"/>
                  <w:spacing w:val="1"/>
                  <w:position w:val="1"/>
                  <w:sz w:val="22"/>
                  <w:szCs w:val="22"/>
                  <w:u w:color="0000FF"/>
                </w:rPr>
                <w:t>In</w:t>
              </w:r>
              <w:r w:rsidRPr="00D02BE6">
                <w:rPr>
                  <w:rFonts w:asciiTheme="minorHAnsi" w:eastAsia="Arial" w:hAnsiTheme="minorHAnsi" w:cstheme="minorHAnsi"/>
                  <w:spacing w:val="-4"/>
                  <w:position w:val="1"/>
                  <w:sz w:val="22"/>
                  <w:szCs w:val="22"/>
                  <w:u w:color="0000FF"/>
                </w:rPr>
                <w:t>s</w:t>
              </w:r>
              <w:r w:rsidRPr="00D02BE6">
                <w:rPr>
                  <w:rFonts w:asciiTheme="minorHAnsi" w:eastAsia="Arial" w:hAnsiTheme="minorHAnsi" w:cstheme="minorHAnsi"/>
                  <w:position w:val="1"/>
                  <w:sz w:val="22"/>
                  <w:szCs w:val="22"/>
                  <w:u w:color="0000FF"/>
                </w:rPr>
                <w:t>t</w:t>
              </w:r>
              <w:r w:rsidRPr="00D02BE6">
                <w:rPr>
                  <w:rFonts w:asciiTheme="minorHAnsi" w:eastAsia="Arial" w:hAnsiTheme="minorHAnsi" w:cstheme="minorHAnsi"/>
                  <w:spacing w:val="2"/>
                  <w:position w:val="1"/>
                  <w:sz w:val="22"/>
                  <w:szCs w:val="22"/>
                  <w:u w:color="0000FF"/>
                </w:rPr>
                <w:t>r</w:t>
              </w:r>
              <w:r w:rsidRPr="00D02BE6">
                <w:rPr>
                  <w:rFonts w:asciiTheme="minorHAnsi" w:eastAsia="Arial" w:hAnsiTheme="minorHAnsi" w:cstheme="minorHAnsi"/>
                  <w:spacing w:val="1"/>
                  <w:position w:val="1"/>
                  <w:sz w:val="22"/>
                  <w:szCs w:val="22"/>
                  <w:u w:color="0000FF"/>
                </w:rPr>
                <w:t>u</w:t>
              </w:r>
              <w:r w:rsidRPr="00D02BE6">
                <w:rPr>
                  <w:rFonts w:asciiTheme="minorHAnsi" w:eastAsia="Arial" w:hAnsiTheme="minorHAnsi" w:cstheme="minorHAnsi"/>
                  <w:spacing w:val="-7"/>
                  <w:position w:val="1"/>
                  <w:sz w:val="22"/>
                  <w:szCs w:val="22"/>
                  <w:u w:color="0000FF"/>
                </w:rPr>
                <w:t>m</w:t>
              </w:r>
              <w:r w:rsidRPr="00D02BE6">
                <w:rPr>
                  <w:rFonts w:asciiTheme="minorHAnsi" w:eastAsia="Arial" w:hAnsiTheme="minorHAnsi" w:cstheme="minorHAnsi"/>
                  <w:spacing w:val="1"/>
                  <w:position w:val="1"/>
                  <w:sz w:val="22"/>
                  <w:szCs w:val="22"/>
                  <w:u w:color="0000FF"/>
                </w:rPr>
                <w:t>en</w:t>
              </w:r>
              <w:r w:rsidRPr="00D02BE6">
                <w:rPr>
                  <w:rFonts w:asciiTheme="minorHAnsi" w:eastAsia="Arial" w:hAnsiTheme="minorHAnsi" w:cstheme="minorHAnsi"/>
                  <w:position w:val="1"/>
                  <w:sz w:val="22"/>
                  <w:szCs w:val="22"/>
                  <w:u w:color="0000FF"/>
                </w:rPr>
                <w:t>t</w:t>
              </w:r>
              <w:r w:rsidRPr="00D02BE6">
                <w:rPr>
                  <w:rFonts w:asciiTheme="minorHAnsi" w:eastAsia="Arial" w:hAnsiTheme="minorHAnsi" w:cstheme="minorHAnsi"/>
                  <w:spacing w:val="1"/>
                  <w:position w:val="1"/>
                  <w:sz w:val="22"/>
                  <w:szCs w:val="22"/>
                  <w:u w:color="0000FF"/>
                </w:rPr>
                <w:t>a</w:t>
              </w:r>
              <w:r w:rsidRPr="00D02BE6">
                <w:rPr>
                  <w:rFonts w:asciiTheme="minorHAnsi" w:eastAsia="Arial" w:hAnsiTheme="minorHAnsi" w:cstheme="minorHAnsi"/>
                  <w:position w:val="1"/>
                  <w:sz w:val="22"/>
                  <w:szCs w:val="22"/>
                  <w:u w:color="0000FF"/>
                </w:rPr>
                <w:t>t</w:t>
              </w:r>
              <w:r w:rsidRPr="00D02BE6">
                <w:rPr>
                  <w:rFonts w:asciiTheme="minorHAnsi" w:eastAsia="Arial" w:hAnsiTheme="minorHAnsi" w:cstheme="minorHAnsi"/>
                  <w:spacing w:val="4"/>
                  <w:position w:val="1"/>
                  <w:sz w:val="22"/>
                  <w:szCs w:val="22"/>
                  <w:u w:color="0000FF"/>
                </w:rPr>
                <w:t>i</w:t>
              </w:r>
              <w:r w:rsidRPr="00D02BE6">
                <w:rPr>
                  <w:rFonts w:asciiTheme="minorHAnsi" w:eastAsia="Arial" w:hAnsiTheme="minorHAnsi" w:cstheme="minorHAnsi"/>
                  <w:spacing w:val="1"/>
                  <w:position w:val="1"/>
                  <w:sz w:val="22"/>
                  <w:szCs w:val="22"/>
                  <w:u w:color="0000FF"/>
                </w:rPr>
                <w:t>o</w:t>
              </w:r>
              <w:r w:rsidRPr="00D02BE6">
                <w:rPr>
                  <w:rFonts w:asciiTheme="minorHAnsi" w:eastAsia="Arial" w:hAnsiTheme="minorHAnsi" w:cstheme="minorHAnsi"/>
                  <w:position w:val="1"/>
                  <w:sz w:val="22"/>
                  <w:szCs w:val="22"/>
                  <w:u w:color="0000FF"/>
                </w:rPr>
                <w:t>n</w:t>
              </w:r>
              <w:r w:rsidRPr="00D02BE6">
                <w:rPr>
                  <w:rFonts w:asciiTheme="minorHAnsi" w:eastAsia="Arial" w:hAnsiTheme="minorHAnsi" w:cstheme="minorHAnsi"/>
                  <w:spacing w:val="-7"/>
                  <w:position w:val="1"/>
                  <w:sz w:val="22"/>
                  <w:szCs w:val="22"/>
                  <w:u w:color="0000FF"/>
                </w:rPr>
                <w:t xml:space="preserve"> </w:t>
              </w:r>
              <w:r w:rsidRPr="00D02BE6">
                <w:rPr>
                  <w:rFonts w:asciiTheme="minorHAnsi" w:eastAsia="Arial" w:hAnsiTheme="minorHAnsi" w:cstheme="minorHAnsi"/>
                  <w:spacing w:val="1"/>
                  <w:position w:val="1"/>
                  <w:sz w:val="22"/>
                  <w:szCs w:val="22"/>
                  <w:u w:color="0000FF"/>
                </w:rPr>
                <w:t>an</w:t>
              </w:r>
              <w:r w:rsidRPr="00D02BE6">
                <w:rPr>
                  <w:rFonts w:asciiTheme="minorHAnsi" w:eastAsia="Arial" w:hAnsiTheme="minorHAnsi" w:cstheme="minorHAnsi"/>
                  <w:position w:val="1"/>
                  <w:sz w:val="22"/>
                  <w:szCs w:val="22"/>
                  <w:u w:color="0000FF"/>
                </w:rPr>
                <w:t>d</w:t>
              </w:r>
              <w:r w:rsidRPr="00D02BE6">
                <w:rPr>
                  <w:rFonts w:asciiTheme="minorHAnsi" w:eastAsia="Arial" w:hAnsiTheme="minorHAnsi" w:cstheme="minorHAnsi"/>
                  <w:spacing w:val="1"/>
                  <w:position w:val="1"/>
                  <w:sz w:val="22"/>
                  <w:szCs w:val="22"/>
                  <w:u w:color="0000FF"/>
                </w:rPr>
                <w:t xml:space="preserve"> </w:t>
              </w:r>
              <w:r w:rsidRPr="00D02BE6">
                <w:rPr>
                  <w:rFonts w:asciiTheme="minorHAnsi" w:eastAsia="Arial" w:hAnsiTheme="minorHAnsi" w:cstheme="minorHAnsi"/>
                  <w:spacing w:val="2"/>
                  <w:position w:val="1"/>
                  <w:sz w:val="22"/>
                  <w:szCs w:val="22"/>
                  <w:u w:color="0000FF"/>
                </w:rPr>
                <w:t>T</w:t>
              </w:r>
              <w:r w:rsidRPr="00D02BE6">
                <w:rPr>
                  <w:rFonts w:asciiTheme="minorHAnsi" w:eastAsia="Arial" w:hAnsiTheme="minorHAnsi" w:cstheme="minorHAnsi"/>
                  <w:spacing w:val="1"/>
                  <w:position w:val="1"/>
                  <w:sz w:val="22"/>
                  <w:szCs w:val="22"/>
                  <w:u w:color="0000FF"/>
                </w:rPr>
                <w:t>e</w:t>
              </w:r>
              <w:r w:rsidRPr="00D02BE6">
                <w:rPr>
                  <w:rFonts w:asciiTheme="minorHAnsi" w:eastAsia="Arial" w:hAnsiTheme="minorHAnsi" w:cstheme="minorHAnsi"/>
                  <w:spacing w:val="-4"/>
                  <w:position w:val="1"/>
                  <w:sz w:val="22"/>
                  <w:szCs w:val="22"/>
                  <w:u w:color="0000FF"/>
                </w:rPr>
                <w:t>c</w:t>
              </w:r>
              <w:r w:rsidRPr="00D02BE6">
                <w:rPr>
                  <w:rFonts w:asciiTheme="minorHAnsi" w:eastAsia="Arial" w:hAnsiTheme="minorHAnsi" w:cstheme="minorHAnsi"/>
                  <w:spacing w:val="1"/>
                  <w:position w:val="1"/>
                  <w:sz w:val="22"/>
                  <w:szCs w:val="22"/>
                  <w:u w:color="0000FF"/>
                </w:rPr>
                <w:t>hn</w:t>
              </w:r>
              <w:r w:rsidRPr="00D02BE6">
                <w:rPr>
                  <w:rFonts w:asciiTheme="minorHAnsi" w:eastAsia="Arial" w:hAnsiTheme="minorHAnsi" w:cstheme="minorHAnsi"/>
                  <w:spacing w:val="-3"/>
                  <w:position w:val="1"/>
                  <w:sz w:val="22"/>
                  <w:szCs w:val="22"/>
                  <w:u w:color="0000FF"/>
                </w:rPr>
                <w:t>o</w:t>
              </w:r>
              <w:r w:rsidRPr="00D02BE6">
                <w:rPr>
                  <w:rFonts w:asciiTheme="minorHAnsi" w:eastAsia="Arial" w:hAnsiTheme="minorHAnsi" w:cstheme="minorHAnsi"/>
                  <w:spacing w:val="3"/>
                  <w:position w:val="1"/>
                  <w:sz w:val="22"/>
                  <w:szCs w:val="22"/>
                  <w:u w:color="0000FF"/>
                </w:rPr>
                <w:t>l</w:t>
              </w:r>
              <w:r w:rsidRPr="00D02BE6">
                <w:rPr>
                  <w:rFonts w:asciiTheme="minorHAnsi" w:eastAsia="Arial" w:hAnsiTheme="minorHAnsi" w:cstheme="minorHAnsi"/>
                  <w:spacing w:val="1"/>
                  <w:position w:val="1"/>
                  <w:sz w:val="22"/>
                  <w:szCs w:val="22"/>
                  <w:u w:color="0000FF"/>
                </w:rPr>
                <w:t>og</w:t>
              </w:r>
              <w:r w:rsidRPr="00D02BE6">
                <w:rPr>
                  <w:rFonts w:asciiTheme="minorHAnsi" w:eastAsia="Arial" w:hAnsiTheme="minorHAnsi" w:cstheme="minorHAnsi"/>
                  <w:position w:val="1"/>
                  <w:sz w:val="22"/>
                  <w:szCs w:val="22"/>
                  <w:u w:color="0000FF"/>
                </w:rPr>
                <w:t>y</w:t>
              </w:r>
              <w:r w:rsidRPr="00D02BE6">
                <w:rPr>
                  <w:rFonts w:asciiTheme="minorHAnsi" w:eastAsia="Arial" w:hAnsiTheme="minorHAnsi" w:cstheme="minorHAnsi"/>
                  <w:spacing w:val="3"/>
                  <w:position w:val="1"/>
                  <w:sz w:val="22"/>
                  <w:szCs w:val="22"/>
                </w:rPr>
                <w:t xml:space="preserve"> </w:t>
              </w:r>
              <w:r w:rsidRPr="00D02BE6">
                <w:rPr>
                  <w:rFonts w:asciiTheme="minorHAnsi" w:eastAsia="Arial" w:hAnsiTheme="minorHAnsi" w:cstheme="minorHAnsi"/>
                  <w:spacing w:val="1"/>
                  <w:position w:val="1"/>
                  <w:sz w:val="22"/>
                  <w:szCs w:val="22"/>
                </w:rPr>
                <w:t>(</w:t>
              </w:r>
            </w:hyperlink>
            <w:r w:rsidRPr="00D02BE6">
              <w:rPr>
                <w:rFonts w:asciiTheme="minorHAnsi" w:eastAsia="Arial" w:hAnsiTheme="minorHAnsi" w:cstheme="minorHAnsi"/>
                <w:spacing w:val="-1"/>
                <w:position w:val="1"/>
                <w:sz w:val="22"/>
                <w:szCs w:val="22"/>
              </w:rPr>
              <w:t>AA</w:t>
            </w:r>
            <w:r w:rsidRPr="00D02BE6">
              <w:rPr>
                <w:rFonts w:asciiTheme="minorHAnsi" w:eastAsia="Arial" w:hAnsiTheme="minorHAnsi" w:cstheme="minorHAnsi"/>
                <w:spacing w:val="-3"/>
                <w:position w:val="1"/>
                <w:sz w:val="22"/>
                <w:szCs w:val="22"/>
              </w:rPr>
              <w:t>M</w:t>
            </w:r>
            <w:r w:rsidRPr="00D02BE6">
              <w:rPr>
                <w:rFonts w:asciiTheme="minorHAnsi" w:eastAsia="Arial" w:hAnsiTheme="minorHAnsi" w:cstheme="minorHAnsi"/>
                <w:position w:val="1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position w:val="1"/>
                <w:sz w:val="22"/>
                <w:szCs w:val="22"/>
              </w:rPr>
              <w:t>J</w:t>
            </w:r>
            <w:r w:rsidRPr="00D02BE6">
              <w:rPr>
                <w:rFonts w:asciiTheme="minorHAnsi" w:eastAsia="Arial" w:hAnsiTheme="minorHAnsi" w:cstheme="minorHAnsi"/>
                <w:spacing w:val="1"/>
                <w:position w:val="1"/>
                <w:sz w:val="22"/>
                <w:szCs w:val="22"/>
              </w:rPr>
              <w:t>ourn</w:t>
            </w:r>
            <w:r w:rsidRPr="00D02BE6">
              <w:rPr>
                <w:rFonts w:asciiTheme="minorHAnsi" w:eastAsia="Arial" w:hAnsiTheme="minorHAnsi" w:cstheme="minorHAnsi"/>
                <w:spacing w:val="-3"/>
                <w:position w:val="1"/>
                <w:sz w:val="22"/>
                <w:szCs w:val="22"/>
              </w:rPr>
              <w:t>a</w:t>
            </w:r>
            <w:r w:rsidRPr="00D02BE6">
              <w:rPr>
                <w:rFonts w:asciiTheme="minorHAnsi" w:eastAsia="Arial" w:hAnsiTheme="minorHAnsi" w:cstheme="minorHAnsi"/>
                <w:spacing w:val="3"/>
                <w:position w:val="1"/>
                <w:sz w:val="22"/>
                <w:szCs w:val="22"/>
              </w:rPr>
              <w:t>l</w:t>
            </w:r>
            <w:r w:rsidRPr="00D02BE6">
              <w:rPr>
                <w:rFonts w:asciiTheme="minorHAnsi" w:eastAsia="Arial" w:hAnsiTheme="minorHAnsi" w:cstheme="minorHAnsi"/>
                <w:position w:val="1"/>
                <w:sz w:val="22"/>
                <w:szCs w:val="22"/>
              </w:rPr>
              <w:t>)</w:t>
            </w:r>
          </w:p>
          <w:p w14:paraId="1F7DAD5B" w14:textId="77777777" w:rsidR="00A658A8" w:rsidRPr="00D02BE6" w:rsidRDefault="00D02BE6">
            <w:pPr>
              <w:spacing w:line="200" w:lineRule="exact"/>
              <w:ind w:left="155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(198</w:t>
            </w:r>
            <w:r w:rsidRPr="00D02BE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7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-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pre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t)</w:t>
            </w:r>
          </w:p>
          <w:p w14:paraId="3370506E" w14:textId="77777777" w:rsidR="00A658A8" w:rsidRPr="00D02BE6" w:rsidRDefault="00D02BE6">
            <w:pPr>
              <w:spacing w:line="240" w:lineRule="exact"/>
              <w:ind w:left="119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02BE6">
              <w:rPr>
                <w:rFonts w:asciiTheme="minorHAnsi" w:eastAsia="Courier New" w:hAnsiTheme="minorHAnsi" w:cstheme="minorHAnsi"/>
                <w:position w:val="1"/>
                <w:sz w:val="22"/>
                <w:szCs w:val="22"/>
              </w:rPr>
              <w:t xml:space="preserve">o  </w:t>
            </w:r>
            <w:hyperlink r:id="rId27">
              <w:r w:rsidRPr="00D02BE6">
                <w:rPr>
                  <w:rFonts w:asciiTheme="minorHAnsi" w:eastAsia="Arial" w:hAnsiTheme="minorHAnsi" w:cstheme="minorHAnsi"/>
                  <w:spacing w:val="2"/>
                  <w:position w:val="1"/>
                  <w:sz w:val="22"/>
                  <w:szCs w:val="22"/>
                  <w:u w:color="0000FF"/>
                </w:rPr>
                <w:t>T</w:t>
              </w:r>
              <w:r w:rsidRPr="00D02BE6">
                <w:rPr>
                  <w:rFonts w:asciiTheme="minorHAnsi" w:eastAsia="Arial" w:hAnsiTheme="minorHAnsi" w:cstheme="minorHAnsi"/>
                  <w:spacing w:val="1"/>
                  <w:position w:val="1"/>
                  <w:sz w:val="22"/>
                  <w:szCs w:val="22"/>
                  <w:u w:color="0000FF"/>
                </w:rPr>
                <w:t>e</w:t>
              </w:r>
              <w:r w:rsidRPr="00D02BE6">
                <w:rPr>
                  <w:rFonts w:asciiTheme="minorHAnsi" w:eastAsia="Arial" w:hAnsiTheme="minorHAnsi" w:cstheme="minorHAnsi"/>
                  <w:position w:val="1"/>
                  <w:sz w:val="22"/>
                  <w:szCs w:val="22"/>
                  <w:u w:color="0000FF"/>
                </w:rPr>
                <w:t>c</w:t>
              </w:r>
              <w:r w:rsidRPr="00D02BE6">
                <w:rPr>
                  <w:rFonts w:asciiTheme="minorHAnsi" w:eastAsia="Arial" w:hAnsiTheme="minorHAnsi" w:cstheme="minorHAnsi"/>
                  <w:spacing w:val="1"/>
                  <w:position w:val="1"/>
                  <w:sz w:val="22"/>
                  <w:szCs w:val="22"/>
                  <w:u w:color="0000FF"/>
                </w:rPr>
                <w:t>hn</w:t>
              </w:r>
              <w:r w:rsidRPr="00D02BE6">
                <w:rPr>
                  <w:rFonts w:asciiTheme="minorHAnsi" w:eastAsia="Arial" w:hAnsiTheme="minorHAnsi" w:cstheme="minorHAnsi"/>
                  <w:spacing w:val="-3"/>
                  <w:position w:val="1"/>
                  <w:sz w:val="22"/>
                  <w:szCs w:val="22"/>
                  <w:u w:color="0000FF"/>
                </w:rPr>
                <w:t>o</w:t>
              </w:r>
              <w:r w:rsidRPr="00D02BE6">
                <w:rPr>
                  <w:rFonts w:asciiTheme="minorHAnsi" w:eastAsia="Arial" w:hAnsiTheme="minorHAnsi" w:cstheme="minorHAnsi"/>
                  <w:spacing w:val="3"/>
                  <w:position w:val="1"/>
                  <w:sz w:val="22"/>
                  <w:szCs w:val="22"/>
                  <w:u w:color="0000FF"/>
                </w:rPr>
                <w:t>l</w:t>
              </w:r>
              <w:r w:rsidRPr="00D02BE6">
                <w:rPr>
                  <w:rFonts w:asciiTheme="minorHAnsi" w:eastAsia="Arial" w:hAnsiTheme="minorHAnsi" w:cstheme="minorHAnsi"/>
                  <w:spacing w:val="-3"/>
                  <w:position w:val="1"/>
                  <w:sz w:val="22"/>
                  <w:szCs w:val="22"/>
                  <w:u w:color="0000FF"/>
                </w:rPr>
                <w:t>o</w:t>
              </w:r>
              <w:r w:rsidRPr="00D02BE6">
                <w:rPr>
                  <w:rFonts w:asciiTheme="minorHAnsi" w:eastAsia="Arial" w:hAnsiTheme="minorHAnsi" w:cstheme="minorHAnsi"/>
                  <w:spacing w:val="1"/>
                  <w:position w:val="1"/>
                  <w:sz w:val="22"/>
                  <w:szCs w:val="22"/>
                  <w:u w:color="0000FF"/>
                </w:rPr>
                <w:t>g</w:t>
              </w:r>
              <w:r w:rsidRPr="00D02BE6">
                <w:rPr>
                  <w:rFonts w:asciiTheme="minorHAnsi" w:eastAsia="Arial" w:hAnsiTheme="minorHAnsi" w:cstheme="minorHAnsi"/>
                  <w:position w:val="1"/>
                  <w:sz w:val="22"/>
                  <w:szCs w:val="22"/>
                  <w:u w:color="0000FF"/>
                </w:rPr>
                <w:t xml:space="preserve">y </w:t>
              </w:r>
              <w:r w:rsidRPr="00D02BE6">
                <w:rPr>
                  <w:rFonts w:asciiTheme="minorHAnsi" w:eastAsia="Arial" w:hAnsiTheme="minorHAnsi" w:cstheme="minorHAnsi"/>
                  <w:spacing w:val="-2"/>
                  <w:position w:val="1"/>
                  <w:sz w:val="22"/>
                  <w:szCs w:val="22"/>
                  <w:u w:color="0000FF"/>
                </w:rPr>
                <w:t>M</w:t>
              </w:r>
              <w:r w:rsidRPr="00D02BE6">
                <w:rPr>
                  <w:rFonts w:asciiTheme="minorHAnsi" w:eastAsia="Arial" w:hAnsiTheme="minorHAnsi" w:cstheme="minorHAnsi"/>
                  <w:spacing w:val="1"/>
                  <w:position w:val="1"/>
                  <w:sz w:val="22"/>
                  <w:szCs w:val="22"/>
                  <w:u w:color="0000FF"/>
                </w:rPr>
                <w:t>anage</w:t>
              </w:r>
              <w:r w:rsidRPr="00D02BE6">
                <w:rPr>
                  <w:rFonts w:asciiTheme="minorHAnsi" w:eastAsia="Arial" w:hAnsiTheme="minorHAnsi" w:cstheme="minorHAnsi"/>
                  <w:spacing w:val="-7"/>
                  <w:position w:val="1"/>
                  <w:sz w:val="22"/>
                  <w:szCs w:val="22"/>
                  <w:u w:color="0000FF"/>
                </w:rPr>
                <w:t>m</w:t>
              </w:r>
              <w:r w:rsidRPr="00D02BE6">
                <w:rPr>
                  <w:rFonts w:asciiTheme="minorHAnsi" w:eastAsia="Arial" w:hAnsiTheme="minorHAnsi" w:cstheme="minorHAnsi"/>
                  <w:spacing w:val="1"/>
                  <w:position w:val="1"/>
                  <w:sz w:val="22"/>
                  <w:szCs w:val="22"/>
                  <w:u w:color="0000FF"/>
                </w:rPr>
                <w:t>en</w:t>
              </w:r>
              <w:r w:rsidRPr="00D02BE6">
                <w:rPr>
                  <w:rFonts w:asciiTheme="minorHAnsi" w:eastAsia="Arial" w:hAnsiTheme="minorHAnsi" w:cstheme="minorHAnsi"/>
                  <w:position w:val="1"/>
                  <w:sz w:val="22"/>
                  <w:szCs w:val="22"/>
                  <w:u w:color="0000FF"/>
                </w:rPr>
                <w:t>t</w:t>
              </w:r>
              <w:r w:rsidRPr="00D02BE6">
                <w:rPr>
                  <w:rFonts w:asciiTheme="minorHAnsi" w:eastAsia="Arial" w:hAnsiTheme="minorHAnsi" w:cstheme="minorHAnsi"/>
                  <w:spacing w:val="1"/>
                  <w:position w:val="1"/>
                  <w:sz w:val="22"/>
                  <w:szCs w:val="22"/>
                  <w:u w:color="0000FF"/>
                </w:rPr>
                <w:t xml:space="preserve"> </w:t>
              </w:r>
              <w:r w:rsidRPr="00D02BE6">
                <w:rPr>
                  <w:rFonts w:asciiTheme="minorHAnsi" w:eastAsia="Arial" w:hAnsiTheme="minorHAnsi" w:cstheme="minorHAnsi"/>
                  <w:position w:val="1"/>
                  <w:sz w:val="22"/>
                  <w:szCs w:val="22"/>
                  <w:u w:color="0000FF"/>
                </w:rPr>
                <w:t>Co</w:t>
              </w:r>
              <w:r w:rsidRPr="00D02BE6">
                <w:rPr>
                  <w:rFonts w:asciiTheme="minorHAnsi" w:eastAsia="Arial" w:hAnsiTheme="minorHAnsi" w:cstheme="minorHAnsi"/>
                  <w:spacing w:val="1"/>
                  <w:position w:val="1"/>
                  <w:sz w:val="22"/>
                  <w:szCs w:val="22"/>
                  <w:u w:color="0000FF"/>
                </w:rPr>
                <w:t>un</w:t>
              </w:r>
              <w:r w:rsidRPr="00D02BE6">
                <w:rPr>
                  <w:rFonts w:asciiTheme="minorHAnsi" w:eastAsia="Arial" w:hAnsiTheme="minorHAnsi" w:cstheme="minorHAnsi"/>
                  <w:position w:val="1"/>
                  <w:sz w:val="22"/>
                  <w:szCs w:val="22"/>
                  <w:u w:color="0000FF"/>
                </w:rPr>
                <w:t>cil</w:t>
              </w:r>
              <w:r w:rsidRPr="00D02BE6">
                <w:rPr>
                  <w:rFonts w:asciiTheme="minorHAnsi" w:eastAsia="Arial" w:hAnsiTheme="minorHAnsi" w:cstheme="minorHAnsi"/>
                  <w:spacing w:val="4"/>
                  <w:position w:val="1"/>
                  <w:sz w:val="22"/>
                  <w:szCs w:val="22"/>
                </w:rPr>
                <w:t xml:space="preserve"> </w:t>
              </w:r>
              <w:r w:rsidRPr="00D02BE6">
                <w:rPr>
                  <w:rFonts w:asciiTheme="minorHAnsi" w:eastAsia="Arial" w:hAnsiTheme="minorHAnsi" w:cstheme="minorHAnsi"/>
                  <w:spacing w:val="1"/>
                  <w:position w:val="1"/>
                  <w:sz w:val="22"/>
                  <w:szCs w:val="22"/>
                </w:rPr>
                <w:t>(</w:t>
              </w:r>
            </w:hyperlink>
            <w:r w:rsidRPr="00D02BE6">
              <w:rPr>
                <w:rFonts w:asciiTheme="minorHAnsi" w:eastAsia="Arial" w:hAnsiTheme="minorHAnsi" w:cstheme="minorHAnsi"/>
                <w:spacing w:val="1"/>
                <w:position w:val="1"/>
                <w:sz w:val="22"/>
                <w:szCs w:val="22"/>
              </w:rPr>
              <w:t>200</w:t>
            </w:r>
            <w:r w:rsidRPr="00D02BE6">
              <w:rPr>
                <w:rFonts w:asciiTheme="minorHAnsi" w:eastAsia="Arial" w:hAnsiTheme="minorHAnsi" w:cstheme="minorHAnsi"/>
                <w:spacing w:val="-2"/>
                <w:position w:val="1"/>
                <w:sz w:val="22"/>
                <w:szCs w:val="22"/>
              </w:rPr>
              <w:t>4</w:t>
            </w:r>
            <w:r w:rsidRPr="00D02BE6">
              <w:rPr>
                <w:rFonts w:asciiTheme="minorHAnsi" w:eastAsia="Arial" w:hAnsiTheme="minorHAnsi" w:cstheme="minorHAnsi"/>
                <w:spacing w:val="1"/>
                <w:position w:val="1"/>
                <w:sz w:val="22"/>
                <w:szCs w:val="22"/>
              </w:rPr>
              <w:t>-pre</w:t>
            </w:r>
            <w:r w:rsidRPr="00D02BE6">
              <w:rPr>
                <w:rFonts w:asciiTheme="minorHAnsi" w:eastAsia="Arial" w:hAnsiTheme="minorHAnsi" w:cstheme="minorHAnsi"/>
                <w:spacing w:val="-4"/>
                <w:position w:val="1"/>
                <w:sz w:val="22"/>
                <w:szCs w:val="22"/>
              </w:rPr>
              <w:t>s</w:t>
            </w:r>
            <w:r w:rsidRPr="00D02BE6">
              <w:rPr>
                <w:rFonts w:asciiTheme="minorHAnsi" w:eastAsia="Arial" w:hAnsiTheme="minorHAnsi" w:cstheme="minorHAnsi"/>
                <w:spacing w:val="1"/>
                <w:position w:val="1"/>
                <w:sz w:val="22"/>
                <w:szCs w:val="22"/>
              </w:rPr>
              <w:t>en</w:t>
            </w:r>
            <w:r w:rsidRPr="00D02BE6">
              <w:rPr>
                <w:rFonts w:asciiTheme="minorHAnsi" w:eastAsia="Arial" w:hAnsiTheme="minorHAnsi" w:cstheme="minorHAnsi"/>
                <w:position w:val="1"/>
                <w:sz w:val="22"/>
                <w:szCs w:val="22"/>
              </w:rPr>
              <w:t>t)</w:t>
            </w:r>
          </w:p>
          <w:p w14:paraId="76CA53AA" w14:textId="77777777" w:rsidR="00A658A8" w:rsidRPr="00D02BE6" w:rsidRDefault="00D02BE6">
            <w:pPr>
              <w:spacing w:line="220" w:lineRule="exact"/>
              <w:ind w:left="119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02BE6">
              <w:rPr>
                <w:rFonts w:asciiTheme="minorHAnsi" w:eastAsia="Courier New" w:hAnsiTheme="minorHAnsi" w:cstheme="minorHAnsi"/>
                <w:position w:val="1"/>
                <w:sz w:val="22"/>
                <w:szCs w:val="22"/>
              </w:rPr>
              <w:t xml:space="preserve">o  </w:t>
            </w:r>
            <w:hyperlink r:id="rId28">
              <w:r w:rsidRPr="00D02BE6">
                <w:rPr>
                  <w:rFonts w:asciiTheme="minorHAnsi" w:eastAsia="Arial" w:hAnsiTheme="minorHAnsi" w:cstheme="minorHAnsi"/>
                  <w:spacing w:val="-1"/>
                  <w:position w:val="1"/>
                  <w:sz w:val="22"/>
                  <w:szCs w:val="22"/>
                  <w:u w:color="0000FF"/>
                </w:rPr>
                <w:t>E</w:t>
              </w:r>
              <w:r w:rsidRPr="00D02BE6">
                <w:rPr>
                  <w:rFonts w:asciiTheme="minorHAnsi" w:eastAsia="Arial" w:hAnsiTheme="minorHAnsi" w:cstheme="minorHAnsi"/>
                  <w:spacing w:val="3"/>
                  <w:position w:val="1"/>
                  <w:sz w:val="22"/>
                  <w:szCs w:val="22"/>
                  <w:u w:color="0000FF"/>
                </w:rPr>
                <w:t>l</w:t>
              </w:r>
              <w:r w:rsidRPr="00D02BE6">
                <w:rPr>
                  <w:rFonts w:asciiTheme="minorHAnsi" w:eastAsia="Arial" w:hAnsiTheme="minorHAnsi" w:cstheme="minorHAnsi"/>
                  <w:spacing w:val="1"/>
                  <w:position w:val="1"/>
                  <w:sz w:val="22"/>
                  <w:szCs w:val="22"/>
                  <w:u w:color="0000FF"/>
                </w:rPr>
                <w:t>e</w:t>
              </w:r>
              <w:r w:rsidRPr="00D02BE6">
                <w:rPr>
                  <w:rFonts w:asciiTheme="minorHAnsi" w:eastAsia="Arial" w:hAnsiTheme="minorHAnsi" w:cstheme="minorHAnsi"/>
                  <w:position w:val="1"/>
                  <w:sz w:val="22"/>
                  <w:szCs w:val="22"/>
                  <w:u w:color="0000FF"/>
                </w:rPr>
                <w:t>ct</w:t>
              </w:r>
              <w:r w:rsidRPr="00D02BE6">
                <w:rPr>
                  <w:rFonts w:asciiTheme="minorHAnsi" w:eastAsia="Arial" w:hAnsiTheme="minorHAnsi" w:cstheme="minorHAnsi"/>
                  <w:spacing w:val="-2"/>
                  <w:position w:val="1"/>
                  <w:sz w:val="22"/>
                  <w:szCs w:val="22"/>
                  <w:u w:color="0000FF"/>
                </w:rPr>
                <w:t>r</w:t>
              </w:r>
              <w:r w:rsidRPr="00D02BE6">
                <w:rPr>
                  <w:rFonts w:asciiTheme="minorHAnsi" w:eastAsia="Arial" w:hAnsiTheme="minorHAnsi" w:cstheme="minorHAnsi"/>
                  <w:spacing w:val="3"/>
                  <w:position w:val="1"/>
                  <w:sz w:val="22"/>
                  <w:szCs w:val="22"/>
                  <w:u w:color="0000FF"/>
                </w:rPr>
                <w:t>i</w:t>
              </w:r>
              <w:r w:rsidRPr="00D02BE6">
                <w:rPr>
                  <w:rFonts w:asciiTheme="minorHAnsi" w:eastAsia="Arial" w:hAnsiTheme="minorHAnsi" w:cstheme="minorHAnsi"/>
                  <w:position w:val="1"/>
                  <w:sz w:val="22"/>
                  <w:szCs w:val="22"/>
                  <w:u w:color="0000FF"/>
                </w:rPr>
                <w:t>c</w:t>
              </w:r>
              <w:r w:rsidRPr="00D02BE6">
                <w:rPr>
                  <w:rFonts w:asciiTheme="minorHAnsi" w:eastAsia="Arial" w:hAnsiTheme="minorHAnsi" w:cstheme="minorHAnsi"/>
                  <w:spacing w:val="-3"/>
                  <w:position w:val="1"/>
                  <w:sz w:val="22"/>
                  <w:szCs w:val="22"/>
                  <w:u w:color="0000FF"/>
                </w:rPr>
                <w:t>a</w:t>
              </w:r>
              <w:r w:rsidRPr="00D02BE6">
                <w:rPr>
                  <w:rFonts w:asciiTheme="minorHAnsi" w:eastAsia="Arial" w:hAnsiTheme="minorHAnsi" w:cstheme="minorHAnsi"/>
                  <w:position w:val="1"/>
                  <w:sz w:val="22"/>
                  <w:szCs w:val="22"/>
                  <w:u w:color="0000FF"/>
                </w:rPr>
                <w:t>l</w:t>
              </w:r>
              <w:r w:rsidRPr="00D02BE6">
                <w:rPr>
                  <w:rFonts w:asciiTheme="minorHAnsi" w:eastAsia="Arial" w:hAnsiTheme="minorHAnsi" w:cstheme="minorHAnsi"/>
                  <w:spacing w:val="3"/>
                  <w:position w:val="1"/>
                  <w:sz w:val="22"/>
                  <w:szCs w:val="22"/>
                  <w:u w:color="0000FF"/>
                </w:rPr>
                <w:t xml:space="preserve"> </w:t>
              </w:r>
              <w:r w:rsidRPr="00D02BE6">
                <w:rPr>
                  <w:rFonts w:asciiTheme="minorHAnsi" w:eastAsia="Arial" w:hAnsiTheme="minorHAnsi" w:cstheme="minorHAnsi"/>
                  <w:spacing w:val="-1"/>
                  <w:position w:val="1"/>
                  <w:sz w:val="22"/>
                  <w:szCs w:val="22"/>
                  <w:u w:color="0000FF"/>
                </w:rPr>
                <w:t>S</w:t>
              </w:r>
              <w:r w:rsidRPr="00D02BE6">
                <w:rPr>
                  <w:rFonts w:asciiTheme="minorHAnsi" w:eastAsia="Arial" w:hAnsiTheme="minorHAnsi" w:cstheme="minorHAnsi"/>
                  <w:spacing w:val="1"/>
                  <w:position w:val="1"/>
                  <w:sz w:val="22"/>
                  <w:szCs w:val="22"/>
                  <w:u w:color="0000FF"/>
                </w:rPr>
                <w:t>a</w:t>
              </w:r>
              <w:r w:rsidRPr="00D02BE6">
                <w:rPr>
                  <w:rFonts w:asciiTheme="minorHAnsi" w:eastAsia="Arial" w:hAnsiTheme="minorHAnsi" w:cstheme="minorHAnsi"/>
                  <w:position w:val="1"/>
                  <w:sz w:val="22"/>
                  <w:szCs w:val="22"/>
                  <w:u w:color="0000FF"/>
                </w:rPr>
                <w:t>f</w:t>
              </w:r>
              <w:r w:rsidRPr="00D02BE6">
                <w:rPr>
                  <w:rFonts w:asciiTheme="minorHAnsi" w:eastAsia="Arial" w:hAnsiTheme="minorHAnsi" w:cstheme="minorHAnsi"/>
                  <w:spacing w:val="-3"/>
                  <w:position w:val="1"/>
                  <w:sz w:val="22"/>
                  <w:szCs w:val="22"/>
                  <w:u w:color="0000FF"/>
                </w:rPr>
                <w:t>e</w:t>
              </w:r>
              <w:r w:rsidRPr="00D02BE6">
                <w:rPr>
                  <w:rFonts w:asciiTheme="minorHAnsi" w:eastAsia="Arial" w:hAnsiTheme="minorHAnsi" w:cstheme="minorHAnsi"/>
                  <w:position w:val="1"/>
                  <w:sz w:val="22"/>
                  <w:szCs w:val="22"/>
                  <w:u w:color="0000FF"/>
                </w:rPr>
                <w:t>ty</w:t>
              </w:r>
              <w:r w:rsidRPr="00D02BE6">
                <w:rPr>
                  <w:rFonts w:asciiTheme="minorHAnsi" w:eastAsia="Arial" w:hAnsiTheme="minorHAnsi" w:cstheme="minorHAnsi"/>
                  <w:spacing w:val="1"/>
                  <w:position w:val="1"/>
                  <w:sz w:val="22"/>
                  <w:szCs w:val="22"/>
                  <w:u w:color="0000FF"/>
                </w:rPr>
                <w:t xml:space="preserve"> </w:t>
              </w:r>
              <w:r w:rsidRPr="00D02BE6">
                <w:rPr>
                  <w:rFonts w:asciiTheme="minorHAnsi" w:eastAsia="Arial" w:hAnsiTheme="minorHAnsi" w:cstheme="minorHAnsi"/>
                  <w:position w:val="1"/>
                  <w:sz w:val="22"/>
                  <w:szCs w:val="22"/>
                  <w:u w:color="0000FF"/>
                </w:rPr>
                <w:t>Co</w:t>
              </w:r>
              <w:r w:rsidRPr="00D02BE6">
                <w:rPr>
                  <w:rFonts w:asciiTheme="minorHAnsi" w:eastAsia="Arial" w:hAnsiTheme="minorHAnsi" w:cstheme="minorHAnsi"/>
                  <w:spacing w:val="-2"/>
                  <w:position w:val="1"/>
                  <w:sz w:val="22"/>
                  <w:szCs w:val="22"/>
                  <w:u w:color="0000FF"/>
                </w:rPr>
                <w:t>m</w:t>
              </w:r>
              <w:r w:rsidRPr="00D02BE6">
                <w:rPr>
                  <w:rFonts w:asciiTheme="minorHAnsi" w:eastAsia="Arial" w:hAnsiTheme="minorHAnsi" w:cstheme="minorHAnsi"/>
                  <w:spacing w:val="-7"/>
                  <w:position w:val="1"/>
                  <w:sz w:val="22"/>
                  <w:szCs w:val="22"/>
                  <w:u w:color="0000FF"/>
                </w:rPr>
                <w:t>m</w:t>
              </w:r>
              <w:r w:rsidRPr="00D02BE6">
                <w:rPr>
                  <w:rFonts w:asciiTheme="minorHAnsi" w:eastAsia="Arial" w:hAnsiTheme="minorHAnsi" w:cstheme="minorHAnsi"/>
                  <w:spacing w:val="3"/>
                  <w:position w:val="1"/>
                  <w:sz w:val="22"/>
                  <w:szCs w:val="22"/>
                  <w:u w:color="0000FF"/>
                </w:rPr>
                <w:t>i</w:t>
              </w:r>
              <w:r w:rsidRPr="00D02BE6">
                <w:rPr>
                  <w:rFonts w:asciiTheme="minorHAnsi" w:eastAsia="Arial" w:hAnsiTheme="minorHAnsi" w:cstheme="minorHAnsi"/>
                  <w:position w:val="1"/>
                  <w:sz w:val="22"/>
                  <w:szCs w:val="22"/>
                  <w:u w:color="0000FF"/>
                </w:rPr>
                <w:t>t</w:t>
              </w:r>
              <w:r w:rsidRPr="00D02BE6">
                <w:rPr>
                  <w:rFonts w:asciiTheme="minorHAnsi" w:eastAsia="Arial" w:hAnsiTheme="minorHAnsi" w:cstheme="minorHAnsi"/>
                  <w:spacing w:val="1"/>
                  <w:position w:val="1"/>
                  <w:sz w:val="22"/>
                  <w:szCs w:val="22"/>
                  <w:u w:color="0000FF"/>
                </w:rPr>
                <w:t>te</w:t>
              </w:r>
              <w:r w:rsidRPr="00D02BE6">
                <w:rPr>
                  <w:rFonts w:asciiTheme="minorHAnsi" w:eastAsia="Arial" w:hAnsiTheme="minorHAnsi" w:cstheme="minorHAnsi"/>
                  <w:position w:val="1"/>
                  <w:sz w:val="22"/>
                  <w:szCs w:val="22"/>
                  <w:u w:color="0000FF"/>
                </w:rPr>
                <w:t>e</w:t>
              </w:r>
              <w:r w:rsidRPr="00D02BE6">
                <w:rPr>
                  <w:rFonts w:asciiTheme="minorHAnsi" w:eastAsia="Arial" w:hAnsiTheme="minorHAnsi" w:cstheme="minorHAnsi"/>
                  <w:spacing w:val="4"/>
                  <w:position w:val="1"/>
                  <w:sz w:val="22"/>
                  <w:szCs w:val="22"/>
                </w:rPr>
                <w:t xml:space="preserve"> </w:t>
              </w:r>
              <w:r w:rsidRPr="00D02BE6">
                <w:rPr>
                  <w:rFonts w:asciiTheme="minorHAnsi" w:eastAsia="Arial" w:hAnsiTheme="minorHAnsi" w:cstheme="minorHAnsi"/>
                  <w:spacing w:val="1"/>
                  <w:position w:val="1"/>
                  <w:sz w:val="22"/>
                  <w:szCs w:val="22"/>
                </w:rPr>
                <w:t>(</w:t>
              </w:r>
            </w:hyperlink>
            <w:r w:rsidRPr="00D02BE6">
              <w:rPr>
                <w:rFonts w:asciiTheme="minorHAnsi" w:eastAsia="Arial" w:hAnsiTheme="minorHAnsi" w:cstheme="minorHAnsi"/>
                <w:spacing w:val="-1"/>
                <w:position w:val="1"/>
                <w:sz w:val="22"/>
                <w:szCs w:val="22"/>
              </w:rPr>
              <w:t>~</w:t>
            </w:r>
            <w:r w:rsidRPr="00D02BE6">
              <w:rPr>
                <w:rFonts w:asciiTheme="minorHAnsi" w:eastAsia="Arial" w:hAnsiTheme="minorHAnsi" w:cstheme="minorHAnsi"/>
                <w:spacing w:val="1"/>
                <w:position w:val="1"/>
                <w:sz w:val="22"/>
                <w:szCs w:val="22"/>
              </w:rPr>
              <w:t>1975-</w:t>
            </w:r>
            <w:r w:rsidRPr="00D02BE6">
              <w:rPr>
                <w:rFonts w:asciiTheme="minorHAnsi" w:eastAsia="Arial" w:hAnsiTheme="minorHAnsi" w:cstheme="minorHAnsi"/>
                <w:spacing w:val="-3"/>
                <w:position w:val="1"/>
                <w:sz w:val="22"/>
                <w:szCs w:val="22"/>
              </w:rPr>
              <w:t>p</w:t>
            </w:r>
            <w:r w:rsidRPr="00D02BE6">
              <w:rPr>
                <w:rFonts w:asciiTheme="minorHAnsi" w:eastAsia="Arial" w:hAnsiTheme="minorHAnsi" w:cstheme="minorHAnsi"/>
                <w:spacing w:val="1"/>
                <w:position w:val="1"/>
                <w:sz w:val="22"/>
                <w:szCs w:val="22"/>
              </w:rPr>
              <w:t>re</w:t>
            </w:r>
            <w:r w:rsidRPr="00D02BE6">
              <w:rPr>
                <w:rFonts w:asciiTheme="minorHAnsi" w:eastAsia="Arial" w:hAnsiTheme="minorHAnsi" w:cstheme="minorHAnsi"/>
                <w:position w:val="1"/>
                <w:sz w:val="22"/>
                <w:szCs w:val="22"/>
              </w:rPr>
              <w:t>s</w:t>
            </w:r>
            <w:r w:rsidRPr="00D02BE6">
              <w:rPr>
                <w:rFonts w:asciiTheme="minorHAnsi" w:eastAsia="Arial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pacing w:val="-3"/>
                <w:position w:val="1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position w:val="1"/>
                <w:sz w:val="22"/>
                <w:szCs w:val="22"/>
              </w:rPr>
              <w:t>t)</w:t>
            </w:r>
          </w:p>
          <w:p w14:paraId="4AF89A71" w14:textId="77777777" w:rsidR="00A658A8" w:rsidRPr="00D02BE6" w:rsidRDefault="00D02BE6">
            <w:pPr>
              <w:spacing w:line="220" w:lineRule="exact"/>
              <w:ind w:left="119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02BE6">
              <w:rPr>
                <w:rFonts w:asciiTheme="minorHAnsi" w:eastAsia="Courier New" w:hAnsiTheme="minorHAnsi" w:cstheme="minorHAnsi"/>
                <w:position w:val="1"/>
                <w:sz w:val="22"/>
                <w:szCs w:val="22"/>
              </w:rPr>
              <w:t xml:space="preserve">o  </w:t>
            </w:r>
            <w:hyperlink r:id="rId29">
              <w:r w:rsidRPr="00D02BE6">
                <w:rPr>
                  <w:rFonts w:asciiTheme="minorHAnsi" w:eastAsia="Arial" w:hAnsiTheme="minorHAnsi" w:cstheme="minorHAnsi"/>
                  <w:spacing w:val="2"/>
                  <w:position w:val="1"/>
                  <w:sz w:val="22"/>
                  <w:szCs w:val="22"/>
                  <w:u w:color="0000FF"/>
                </w:rPr>
                <w:t>T</w:t>
              </w:r>
              <w:r w:rsidRPr="00D02BE6">
                <w:rPr>
                  <w:rFonts w:asciiTheme="minorHAnsi" w:eastAsia="Arial" w:hAnsiTheme="minorHAnsi" w:cstheme="minorHAnsi"/>
                  <w:spacing w:val="1"/>
                  <w:position w:val="1"/>
                  <w:sz w:val="22"/>
                  <w:szCs w:val="22"/>
                  <w:u w:color="0000FF"/>
                </w:rPr>
                <w:t>e</w:t>
              </w:r>
              <w:r w:rsidRPr="00D02BE6">
                <w:rPr>
                  <w:rFonts w:asciiTheme="minorHAnsi" w:eastAsia="Arial" w:hAnsiTheme="minorHAnsi" w:cstheme="minorHAnsi"/>
                  <w:position w:val="1"/>
                  <w:sz w:val="22"/>
                  <w:szCs w:val="22"/>
                  <w:u w:color="0000FF"/>
                </w:rPr>
                <w:t>c</w:t>
              </w:r>
              <w:r w:rsidRPr="00D02BE6">
                <w:rPr>
                  <w:rFonts w:asciiTheme="minorHAnsi" w:eastAsia="Arial" w:hAnsiTheme="minorHAnsi" w:cstheme="minorHAnsi"/>
                  <w:spacing w:val="1"/>
                  <w:position w:val="1"/>
                  <w:sz w:val="22"/>
                  <w:szCs w:val="22"/>
                  <w:u w:color="0000FF"/>
                </w:rPr>
                <w:t>hn</w:t>
              </w:r>
              <w:r w:rsidRPr="00D02BE6">
                <w:rPr>
                  <w:rFonts w:asciiTheme="minorHAnsi" w:eastAsia="Arial" w:hAnsiTheme="minorHAnsi" w:cstheme="minorHAnsi"/>
                  <w:spacing w:val="-3"/>
                  <w:position w:val="1"/>
                  <w:sz w:val="22"/>
                  <w:szCs w:val="22"/>
                  <w:u w:color="0000FF"/>
                </w:rPr>
                <w:t>o</w:t>
              </w:r>
              <w:r w:rsidRPr="00D02BE6">
                <w:rPr>
                  <w:rFonts w:asciiTheme="minorHAnsi" w:eastAsia="Arial" w:hAnsiTheme="minorHAnsi" w:cstheme="minorHAnsi"/>
                  <w:spacing w:val="3"/>
                  <w:position w:val="1"/>
                  <w:sz w:val="22"/>
                  <w:szCs w:val="22"/>
                  <w:u w:color="0000FF"/>
                </w:rPr>
                <w:t>l</w:t>
              </w:r>
              <w:r w:rsidRPr="00D02BE6">
                <w:rPr>
                  <w:rFonts w:asciiTheme="minorHAnsi" w:eastAsia="Arial" w:hAnsiTheme="minorHAnsi" w:cstheme="minorHAnsi"/>
                  <w:spacing w:val="-3"/>
                  <w:position w:val="1"/>
                  <w:sz w:val="22"/>
                  <w:szCs w:val="22"/>
                  <w:u w:color="0000FF"/>
                </w:rPr>
                <w:t>o</w:t>
              </w:r>
              <w:r w:rsidRPr="00D02BE6">
                <w:rPr>
                  <w:rFonts w:asciiTheme="minorHAnsi" w:eastAsia="Arial" w:hAnsiTheme="minorHAnsi" w:cstheme="minorHAnsi"/>
                  <w:spacing w:val="1"/>
                  <w:position w:val="1"/>
                  <w:sz w:val="22"/>
                  <w:szCs w:val="22"/>
                  <w:u w:color="0000FF"/>
                </w:rPr>
                <w:t>g</w:t>
              </w:r>
              <w:r w:rsidRPr="00D02BE6">
                <w:rPr>
                  <w:rFonts w:asciiTheme="minorHAnsi" w:eastAsia="Arial" w:hAnsiTheme="minorHAnsi" w:cstheme="minorHAnsi"/>
                  <w:position w:val="1"/>
                  <w:sz w:val="22"/>
                  <w:szCs w:val="22"/>
                  <w:u w:color="0000FF"/>
                </w:rPr>
                <w:t xml:space="preserve">y </w:t>
              </w:r>
              <w:r w:rsidRPr="00D02BE6">
                <w:rPr>
                  <w:rFonts w:asciiTheme="minorHAnsi" w:eastAsia="Arial" w:hAnsiTheme="minorHAnsi" w:cstheme="minorHAnsi"/>
                  <w:spacing w:val="-2"/>
                  <w:position w:val="1"/>
                  <w:sz w:val="22"/>
                  <w:szCs w:val="22"/>
                  <w:u w:color="0000FF"/>
                </w:rPr>
                <w:t>M</w:t>
              </w:r>
              <w:r w:rsidRPr="00D02BE6">
                <w:rPr>
                  <w:rFonts w:asciiTheme="minorHAnsi" w:eastAsia="Arial" w:hAnsiTheme="minorHAnsi" w:cstheme="minorHAnsi"/>
                  <w:spacing w:val="1"/>
                  <w:position w:val="1"/>
                  <w:sz w:val="22"/>
                  <w:szCs w:val="22"/>
                  <w:u w:color="0000FF"/>
                </w:rPr>
                <w:t>anage</w:t>
              </w:r>
              <w:r w:rsidRPr="00D02BE6">
                <w:rPr>
                  <w:rFonts w:asciiTheme="minorHAnsi" w:eastAsia="Arial" w:hAnsiTheme="minorHAnsi" w:cstheme="minorHAnsi"/>
                  <w:spacing w:val="-7"/>
                  <w:position w:val="1"/>
                  <w:sz w:val="22"/>
                  <w:szCs w:val="22"/>
                  <w:u w:color="0000FF"/>
                </w:rPr>
                <w:t>m</w:t>
              </w:r>
              <w:r w:rsidRPr="00D02BE6">
                <w:rPr>
                  <w:rFonts w:asciiTheme="minorHAnsi" w:eastAsia="Arial" w:hAnsiTheme="minorHAnsi" w:cstheme="minorHAnsi"/>
                  <w:spacing w:val="1"/>
                  <w:position w:val="1"/>
                  <w:sz w:val="22"/>
                  <w:szCs w:val="22"/>
                  <w:u w:color="0000FF"/>
                </w:rPr>
                <w:t>en</w:t>
              </w:r>
              <w:r w:rsidRPr="00D02BE6">
                <w:rPr>
                  <w:rFonts w:asciiTheme="minorHAnsi" w:eastAsia="Arial" w:hAnsiTheme="minorHAnsi" w:cstheme="minorHAnsi"/>
                  <w:position w:val="1"/>
                  <w:sz w:val="22"/>
                  <w:szCs w:val="22"/>
                  <w:u w:color="0000FF"/>
                </w:rPr>
                <w:t>t</w:t>
              </w:r>
              <w:r w:rsidRPr="00D02BE6">
                <w:rPr>
                  <w:rFonts w:asciiTheme="minorHAnsi" w:eastAsia="Arial" w:hAnsiTheme="minorHAnsi" w:cstheme="minorHAnsi"/>
                  <w:spacing w:val="1"/>
                  <w:position w:val="1"/>
                  <w:sz w:val="22"/>
                  <w:szCs w:val="22"/>
                  <w:u w:color="0000FF"/>
                </w:rPr>
                <w:t xml:space="preserve"> </w:t>
              </w:r>
              <w:r w:rsidRPr="00D02BE6">
                <w:rPr>
                  <w:rFonts w:asciiTheme="minorHAnsi" w:eastAsia="Arial" w:hAnsiTheme="minorHAnsi" w:cstheme="minorHAnsi"/>
                  <w:position w:val="1"/>
                  <w:sz w:val="22"/>
                  <w:szCs w:val="22"/>
                  <w:u w:color="0000FF"/>
                </w:rPr>
                <w:t>Co</w:t>
              </w:r>
              <w:r w:rsidRPr="00D02BE6">
                <w:rPr>
                  <w:rFonts w:asciiTheme="minorHAnsi" w:eastAsia="Arial" w:hAnsiTheme="minorHAnsi" w:cstheme="minorHAnsi"/>
                  <w:spacing w:val="1"/>
                  <w:position w:val="1"/>
                  <w:sz w:val="22"/>
                  <w:szCs w:val="22"/>
                  <w:u w:color="0000FF"/>
                </w:rPr>
                <w:t>un</w:t>
              </w:r>
              <w:r w:rsidRPr="00D02BE6">
                <w:rPr>
                  <w:rFonts w:asciiTheme="minorHAnsi" w:eastAsia="Arial" w:hAnsiTheme="minorHAnsi" w:cstheme="minorHAnsi"/>
                  <w:position w:val="1"/>
                  <w:sz w:val="22"/>
                  <w:szCs w:val="22"/>
                  <w:u w:color="0000FF"/>
                </w:rPr>
                <w:t>cil</w:t>
              </w:r>
              <w:r w:rsidRPr="00D02BE6">
                <w:rPr>
                  <w:rFonts w:asciiTheme="minorHAnsi" w:eastAsia="Arial" w:hAnsiTheme="minorHAnsi" w:cstheme="minorHAnsi"/>
                  <w:spacing w:val="4"/>
                  <w:position w:val="1"/>
                  <w:sz w:val="22"/>
                  <w:szCs w:val="22"/>
                </w:rPr>
                <w:t xml:space="preserve"> </w:t>
              </w:r>
              <w:r w:rsidRPr="00D02BE6">
                <w:rPr>
                  <w:rFonts w:asciiTheme="minorHAnsi" w:eastAsia="Arial" w:hAnsiTheme="minorHAnsi" w:cstheme="minorHAnsi"/>
                  <w:spacing w:val="1"/>
                  <w:position w:val="1"/>
                  <w:sz w:val="22"/>
                  <w:szCs w:val="22"/>
                </w:rPr>
                <w:t>(</w:t>
              </w:r>
            </w:hyperlink>
            <w:r w:rsidRPr="00D02BE6">
              <w:rPr>
                <w:rFonts w:asciiTheme="minorHAnsi" w:eastAsia="Arial" w:hAnsiTheme="minorHAnsi" w:cstheme="minorHAnsi"/>
                <w:spacing w:val="1"/>
                <w:position w:val="1"/>
                <w:sz w:val="22"/>
                <w:szCs w:val="22"/>
              </w:rPr>
              <w:t>200</w:t>
            </w:r>
            <w:r w:rsidRPr="00D02BE6">
              <w:rPr>
                <w:rFonts w:asciiTheme="minorHAnsi" w:eastAsia="Arial" w:hAnsiTheme="minorHAnsi" w:cstheme="minorHAnsi"/>
                <w:spacing w:val="-2"/>
                <w:position w:val="1"/>
                <w:sz w:val="22"/>
                <w:szCs w:val="22"/>
              </w:rPr>
              <w:t>4</w:t>
            </w:r>
            <w:r w:rsidRPr="00D02BE6">
              <w:rPr>
                <w:rFonts w:asciiTheme="minorHAnsi" w:eastAsia="Arial" w:hAnsiTheme="minorHAnsi" w:cstheme="minorHAnsi"/>
                <w:spacing w:val="1"/>
                <w:position w:val="1"/>
                <w:sz w:val="22"/>
                <w:szCs w:val="22"/>
              </w:rPr>
              <w:t>-pre</w:t>
            </w:r>
            <w:r w:rsidRPr="00D02BE6">
              <w:rPr>
                <w:rFonts w:asciiTheme="minorHAnsi" w:eastAsia="Arial" w:hAnsiTheme="minorHAnsi" w:cstheme="minorHAnsi"/>
                <w:spacing w:val="-4"/>
                <w:position w:val="1"/>
                <w:sz w:val="22"/>
                <w:szCs w:val="22"/>
              </w:rPr>
              <w:t>s</w:t>
            </w:r>
            <w:r w:rsidRPr="00D02BE6">
              <w:rPr>
                <w:rFonts w:asciiTheme="minorHAnsi" w:eastAsia="Arial" w:hAnsiTheme="minorHAnsi" w:cstheme="minorHAnsi"/>
                <w:spacing w:val="1"/>
                <w:position w:val="1"/>
                <w:sz w:val="22"/>
                <w:szCs w:val="22"/>
              </w:rPr>
              <w:t>en</w:t>
            </w:r>
            <w:r w:rsidRPr="00D02BE6">
              <w:rPr>
                <w:rFonts w:asciiTheme="minorHAnsi" w:eastAsia="Arial" w:hAnsiTheme="minorHAnsi" w:cstheme="minorHAnsi"/>
                <w:position w:val="1"/>
                <w:sz w:val="22"/>
                <w:szCs w:val="22"/>
              </w:rPr>
              <w:t>t)</w:t>
            </w:r>
          </w:p>
          <w:p w14:paraId="3E49BA4A" w14:textId="77777777" w:rsidR="00A658A8" w:rsidRPr="00D02BE6" w:rsidRDefault="00D02BE6">
            <w:pPr>
              <w:spacing w:line="220" w:lineRule="exact"/>
              <w:ind w:left="119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02BE6">
              <w:rPr>
                <w:rFonts w:asciiTheme="minorHAnsi" w:eastAsia="Courier New" w:hAnsiTheme="minorHAnsi" w:cstheme="minorHAnsi"/>
                <w:position w:val="1"/>
                <w:sz w:val="22"/>
                <w:szCs w:val="22"/>
              </w:rPr>
              <w:t xml:space="preserve">o  </w:t>
            </w:r>
            <w:hyperlink r:id="rId30">
              <w:r w:rsidRPr="00D02BE6">
                <w:rPr>
                  <w:rFonts w:asciiTheme="minorHAnsi" w:eastAsia="Arial" w:hAnsiTheme="minorHAnsi" w:cstheme="minorHAnsi"/>
                  <w:position w:val="1"/>
                  <w:sz w:val="22"/>
                  <w:szCs w:val="22"/>
                  <w:u w:color="0000FF"/>
                </w:rPr>
                <w:t>I</w:t>
              </w:r>
              <w:r w:rsidRPr="00D02BE6">
                <w:rPr>
                  <w:rFonts w:asciiTheme="minorHAnsi" w:eastAsia="Arial" w:hAnsiTheme="minorHAnsi" w:cstheme="minorHAnsi"/>
                  <w:spacing w:val="1"/>
                  <w:position w:val="1"/>
                  <w:sz w:val="22"/>
                  <w:szCs w:val="22"/>
                  <w:u w:color="0000FF"/>
                </w:rPr>
                <w:t>n</w:t>
              </w:r>
              <w:r w:rsidRPr="00D02BE6">
                <w:rPr>
                  <w:rFonts w:asciiTheme="minorHAnsi" w:eastAsia="Arial" w:hAnsiTheme="minorHAnsi" w:cstheme="minorHAnsi"/>
                  <w:position w:val="1"/>
                  <w:sz w:val="22"/>
                  <w:szCs w:val="22"/>
                  <w:u w:color="0000FF"/>
                </w:rPr>
                <w:t>f</w:t>
              </w:r>
              <w:r w:rsidRPr="00D02BE6">
                <w:rPr>
                  <w:rFonts w:asciiTheme="minorHAnsi" w:eastAsia="Arial" w:hAnsiTheme="minorHAnsi" w:cstheme="minorHAnsi"/>
                  <w:spacing w:val="1"/>
                  <w:position w:val="1"/>
                  <w:sz w:val="22"/>
                  <w:szCs w:val="22"/>
                  <w:u w:color="0000FF"/>
                </w:rPr>
                <w:t>u</w:t>
              </w:r>
              <w:r w:rsidRPr="00D02BE6">
                <w:rPr>
                  <w:rFonts w:asciiTheme="minorHAnsi" w:eastAsia="Arial" w:hAnsiTheme="minorHAnsi" w:cstheme="minorHAnsi"/>
                  <w:position w:val="1"/>
                  <w:sz w:val="22"/>
                  <w:szCs w:val="22"/>
                  <w:u w:color="0000FF"/>
                </w:rPr>
                <w:t>sion</w:t>
              </w:r>
              <w:r w:rsidRPr="00D02BE6">
                <w:rPr>
                  <w:rFonts w:asciiTheme="minorHAnsi" w:eastAsia="Arial" w:hAnsiTheme="minorHAnsi" w:cstheme="minorHAnsi"/>
                  <w:spacing w:val="1"/>
                  <w:position w:val="1"/>
                  <w:sz w:val="22"/>
                  <w:szCs w:val="22"/>
                  <w:u w:color="0000FF"/>
                </w:rPr>
                <w:t xml:space="preserve"> </w:t>
              </w:r>
              <w:r w:rsidRPr="00D02BE6">
                <w:rPr>
                  <w:rFonts w:asciiTheme="minorHAnsi" w:eastAsia="Arial" w:hAnsiTheme="minorHAnsi" w:cstheme="minorHAnsi"/>
                  <w:position w:val="1"/>
                  <w:sz w:val="22"/>
                  <w:szCs w:val="22"/>
                  <w:u w:color="0000FF"/>
                </w:rPr>
                <w:t>D</w:t>
              </w:r>
              <w:r w:rsidRPr="00D02BE6">
                <w:rPr>
                  <w:rFonts w:asciiTheme="minorHAnsi" w:eastAsia="Arial" w:hAnsiTheme="minorHAnsi" w:cstheme="minorHAnsi"/>
                  <w:spacing w:val="1"/>
                  <w:position w:val="1"/>
                  <w:sz w:val="22"/>
                  <w:szCs w:val="22"/>
                  <w:u w:color="0000FF"/>
                </w:rPr>
                <w:t>e</w:t>
              </w:r>
              <w:r w:rsidRPr="00D02BE6">
                <w:rPr>
                  <w:rFonts w:asciiTheme="minorHAnsi" w:eastAsia="Arial" w:hAnsiTheme="minorHAnsi" w:cstheme="minorHAnsi"/>
                  <w:spacing w:val="-4"/>
                  <w:position w:val="1"/>
                  <w:sz w:val="22"/>
                  <w:szCs w:val="22"/>
                  <w:u w:color="0000FF"/>
                </w:rPr>
                <w:t>v</w:t>
              </w:r>
              <w:r w:rsidRPr="00D02BE6">
                <w:rPr>
                  <w:rFonts w:asciiTheme="minorHAnsi" w:eastAsia="Arial" w:hAnsiTheme="minorHAnsi" w:cstheme="minorHAnsi"/>
                  <w:spacing w:val="3"/>
                  <w:position w:val="1"/>
                  <w:sz w:val="22"/>
                  <w:szCs w:val="22"/>
                  <w:u w:color="0000FF"/>
                </w:rPr>
                <w:t>i</w:t>
              </w:r>
              <w:r w:rsidRPr="00D02BE6">
                <w:rPr>
                  <w:rFonts w:asciiTheme="minorHAnsi" w:eastAsia="Arial" w:hAnsiTheme="minorHAnsi" w:cstheme="minorHAnsi"/>
                  <w:position w:val="1"/>
                  <w:sz w:val="22"/>
                  <w:szCs w:val="22"/>
                  <w:u w:color="0000FF"/>
                </w:rPr>
                <w:t>ce</w:t>
              </w:r>
              <w:r w:rsidRPr="00D02BE6">
                <w:rPr>
                  <w:rFonts w:asciiTheme="minorHAnsi" w:eastAsia="Arial" w:hAnsiTheme="minorHAnsi" w:cstheme="minorHAnsi"/>
                  <w:spacing w:val="1"/>
                  <w:position w:val="1"/>
                  <w:sz w:val="22"/>
                  <w:szCs w:val="22"/>
                  <w:u w:color="0000FF"/>
                </w:rPr>
                <w:t xml:space="preserve"> </w:t>
              </w:r>
              <w:r w:rsidRPr="00D02BE6">
                <w:rPr>
                  <w:rFonts w:asciiTheme="minorHAnsi" w:eastAsia="Arial" w:hAnsiTheme="minorHAnsi" w:cstheme="minorHAnsi"/>
                  <w:position w:val="1"/>
                  <w:sz w:val="22"/>
                  <w:szCs w:val="22"/>
                  <w:u w:color="0000FF"/>
                </w:rPr>
                <w:t>C</w:t>
              </w:r>
              <w:r w:rsidRPr="00D02BE6">
                <w:rPr>
                  <w:rFonts w:asciiTheme="minorHAnsi" w:eastAsia="Arial" w:hAnsiTheme="minorHAnsi" w:cstheme="minorHAnsi"/>
                  <w:spacing w:val="1"/>
                  <w:position w:val="1"/>
                  <w:sz w:val="22"/>
                  <w:szCs w:val="22"/>
                  <w:u w:color="0000FF"/>
                </w:rPr>
                <w:t>o</w:t>
              </w:r>
              <w:r w:rsidRPr="00D02BE6">
                <w:rPr>
                  <w:rFonts w:asciiTheme="minorHAnsi" w:eastAsia="Arial" w:hAnsiTheme="minorHAnsi" w:cstheme="minorHAnsi"/>
                  <w:spacing w:val="-3"/>
                  <w:position w:val="1"/>
                  <w:sz w:val="22"/>
                  <w:szCs w:val="22"/>
                  <w:u w:color="0000FF"/>
                </w:rPr>
                <w:t>m</w:t>
              </w:r>
              <w:r w:rsidRPr="00D02BE6">
                <w:rPr>
                  <w:rFonts w:asciiTheme="minorHAnsi" w:eastAsia="Arial" w:hAnsiTheme="minorHAnsi" w:cstheme="minorHAnsi"/>
                  <w:spacing w:val="-7"/>
                  <w:position w:val="1"/>
                  <w:sz w:val="22"/>
                  <w:szCs w:val="22"/>
                  <w:u w:color="0000FF"/>
                </w:rPr>
                <w:t>m</w:t>
              </w:r>
              <w:r w:rsidRPr="00D02BE6">
                <w:rPr>
                  <w:rFonts w:asciiTheme="minorHAnsi" w:eastAsia="Arial" w:hAnsiTheme="minorHAnsi" w:cstheme="minorHAnsi"/>
                  <w:spacing w:val="3"/>
                  <w:position w:val="1"/>
                  <w:sz w:val="22"/>
                  <w:szCs w:val="22"/>
                  <w:u w:color="0000FF"/>
                </w:rPr>
                <w:t>i</w:t>
              </w:r>
              <w:r w:rsidRPr="00D02BE6">
                <w:rPr>
                  <w:rFonts w:asciiTheme="minorHAnsi" w:eastAsia="Arial" w:hAnsiTheme="minorHAnsi" w:cstheme="minorHAnsi"/>
                  <w:position w:val="1"/>
                  <w:sz w:val="22"/>
                  <w:szCs w:val="22"/>
                  <w:u w:color="0000FF"/>
                </w:rPr>
                <w:t>t</w:t>
              </w:r>
              <w:r w:rsidRPr="00D02BE6">
                <w:rPr>
                  <w:rFonts w:asciiTheme="minorHAnsi" w:eastAsia="Arial" w:hAnsiTheme="minorHAnsi" w:cstheme="minorHAnsi"/>
                  <w:spacing w:val="1"/>
                  <w:position w:val="1"/>
                  <w:sz w:val="22"/>
                  <w:szCs w:val="22"/>
                  <w:u w:color="0000FF"/>
                </w:rPr>
                <w:t>te</w:t>
              </w:r>
              <w:r w:rsidRPr="00D02BE6">
                <w:rPr>
                  <w:rFonts w:asciiTheme="minorHAnsi" w:eastAsia="Arial" w:hAnsiTheme="minorHAnsi" w:cstheme="minorHAnsi"/>
                  <w:position w:val="1"/>
                  <w:sz w:val="22"/>
                  <w:szCs w:val="22"/>
                  <w:u w:color="0000FF"/>
                </w:rPr>
                <w:t>e</w:t>
              </w:r>
              <w:r w:rsidRPr="00D02BE6">
                <w:rPr>
                  <w:rFonts w:asciiTheme="minorHAnsi" w:eastAsia="Arial" w:hAnsiTheme="minorHAnsi" w:cstheme="minorHAnsi"/>
                  <w:spacing w:val="4"/>
                  <w:position w:val="1"/>
                  <w:sz w:val="22"/>
                  <w:szCs w:val="22"/>
                </w:rPr>
                <w:t xml:space="preserve"> </w:t>
              </w:r>
              <w:r w:rsidRPr="00D02BE6">
                <w:rPr>
                  <w:rFonts w:asciiTheme="minorHAnsi" w:eastAsia="Arial" w:hAnsiTheme="minorHAnsi" w:cstheme="minorHAnsi"/>
                  <w:spacing w:val="1"/>
                  <w:position w:val="1"/>
                  <w:sz w:val="22"/>
                  <w:szCs w:val="22"/>
                </w:rPr>
                <w:t>(</w:t>
              </w:r>
            </w:hyperlink>
            <w:r w:rsidRPr="00D02BE6">
              <w:rPr>
                <w:rFonts w:asciiTheme="minorHAnsi" w:eastAsia="Arial" w:hAnsiTheme="minorHAnsi" w:cstheme="minorHAnsi"/>
                <w:spacing w:val="1"/>
                <w:position w:val="1"/>
                <w:sz w:val="22"/>
                <w:szCs w:val="22"/>
              </w:rPr>
              <w:t>2</w:t>
            </w:r>
            <w:r w:rsidRPr="00D02BE6">
              <w:rPr>
                <w:rFonts w:asciiTheme="minorHAnsi" w:eastAsia="Arial" w:hAnsiTheme="minorHAnsi" w:cstheme="minorHAnsi"/>
                <w:spacing w:val="-3"/>
                <w:position w:val="1"/>
                <w:sz w:val="22"/>
                <w:szCs w:val="22"/>
              </w:rPr>
              <w:t>0</w:t>
            </w:r>
            <w:r w:rsidRPr="00D02BE6">
              <w:rPr>
                <w:rFonts w:asciiTheme="minorHAnsi" w:eastAsia="Arial" w:hAnsiTheme="minorHAnsi" w:cstheme="minorHAnsi"/>
                <w:spacing w:val="1"/>
                <w:position w:val="1"/>
                <w:sz w:val="22"/>
                <w:szCs w:val="22"/>
              </w:rPr>
              <w:t>10-</w:t>
            </w:r>
            <w:r w:rsidRPr="00D02BE6">
              <w:rPr>
                <w:rFonts w:asciiTheme="minorHAnsi" w:eastAsia="Arial" w:hAnsiTheme="minorHAnsi" w:cstheme="minorHAnsi"/>
                <w:spacing w:val="-3"/>
                <w:position w:val="1"/>
                <w:sz w:val="22"/>
                <w:szCs w:val="22"/>
              </w:rPr>
              <w:t>p</w:t>
            </w:r>
            <w:r w:rsidRPr="00D02BE6">
              <w:rPr>
                <w:rFonts w:asciiTheme="minorHAnsi" w:eastAsia="Arial" w:hAnsiTheme="minorHAnsi" w:cstheme="minorHAnsi"/>
                <w:spacing w:val="1"/>
                <w:position w:val="1"/>
                <w:sz w:val="22"/>
                <w:szCs w:val="22"/>
              </w:rPr>
              <w:t>re</w:t>
            </w:r>
            <w:r w:rsidRPr="00D02BE6">
              <w:rPr>
                <w:rFonts w:asciiTheme="minorHAnsi" w:eastAsia="Arial" w:hAnsiTheme="minorHAnsi" w:cstheme="minorHAnsi"/>
                <w:position w:val="1"/>
                <w:sz w:val="22"/>
                <w:szCs w:val="22"/>
              </w:rPr>
              <w:t>s</w:t>
            </w:r>
            <w:r w:rsidRPr="00D02BE6">
              <w:rPr>
                <w:rFonts w:asciiTheme="minorHAnsi" w:eastAsia="Arial" w:hAnsiTheme="minorHAnsi" w:cstheme="minorHAnsi"/>
                <w:spacing w:val="1"/>
                <w:position w:val="1"/>
                <w:sz w:val="22"/>
                <w:szCs w:val="22"/>
              </w:rPr>
              <w:t>en</w:t>
            </w:r>
            <w:r w:rsidRPr="00D02BE6">
              <w:rPr>
                <w:rFonts w:asciiTheme="minorHAnsi" w:eastAsia="Arial" w:hAnsiTheme="minorHAnsi" w:cstheme="minorHAnsi"/>
                <w:spacing w:val="-4"/>
                <w:position w:val="1"/>
                <w:sz w:val="22"/>
                <w:szCs w:val="22"/>
              </w:rPr>
              <w:t>t</w:t>
            </w:r>
            <w:r w:rsidRPr="00D02BE6">
              <w:rPr>
                <w:rFonts w:asciiTheme="minorHAnsi" w:eastAsia="Arial" w:hAnsiTheme="minorHAnsi" w:cstheme="minorHAnsi"/>
                <w:position w:val="1"/>
                <w:sz w:val="22"/>
                <w:szCs w:val="22"/>
              </w:rPr>
              <w:t>)</w:t>
            </w:r>
          </w:p>
          <w:p w14:paraId="2D7C8F89" w14:textId="77777777" w:rsidR="00A658A8" w:rsidRPr="00D02BE6" w:rsidRDefault="00D02BE6">
            <w:pPr>
              <w:spacing w:line="220" w:lineRule="exact"/>
              <w:ind w:left="119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02BE6">
              <w:rPr>
                <w:rFonts w:asciiTheme="minorHAnsi" w:eastAsia="Courier New" w:hAnsiTheme="minorHAnsi" w:cstheme="minorHAnsi"/>
                <w:position w:val="1"/>
                <w:sz w:val="22"/>
                <w:szCs w:val="22"/>
              </w:rPr>
              <w:t xml:space="preserve">o  </w:t>
            </w:r>
            <w:hyperlink r:id="rId31">
              <w:r w:rsidRPr="00D02BE6">
                <w:rPr>
                  <w:rFonts w:asciiTheme="minorHAnsi" w:eastAsia="Arial" w:hAnsiTheme="minorHAnsi" w:cstheme="minorHAnsi"/>
                  <w:spacing w:val="-3"/>
                  <w:position w:val="1"/>
                  <w:sz w:val="22"/>
                  <w:szCs w:val="22"/>
                  <w:u w:color="0000FF"/>
                </w:rPr>
                <w:t>M</w:t>
              </w:r>
              <w:r w:rsidRPr="00D02BE6">
                <w:rPr>
                  <w:rFonts w:asciiTheme="minorHAnsi" w:eastAsia="Arial" w:hAnsiTheme="minorHAnsi" w:cstheme="minorHAnsi"/>
                  <w:spacing w:val="1"/>
                  <w:position w:val="1"/>
                  <w:sz w:val="22"/>
                  <w:szCs w:val="22"/>
                  <w:u w:color="0000FF"/>
                </w:rPr>
                <w:t>ed</w:t>
              </w:r>
              <w:r w:rsidRPr="00D02BE6">
                <w:rPr>
                  <w:rFonts w:asciiTheme="minorHAnsi" w:eastAsia="Arial" w:hAnsiTheme="minorHAnsi" w:cstheme="minorHAnsi"/>
                  <w:spacing w:val="3"/>
                  <w:position w:val="1"/>
                  <w:sz w:val="22"/>
                  <w:szCs w:val="22"/>
                  <w:u w:color="0000FF"/>
                </w:rPr>
                <w:t>i</w:t>
              </w:r>
              <w:r w:rsidRPr="00D02BE6">
                <w:rPr>
                  <w:rFonts w:asciiTheme="minorHAnsi" w:eastAsia="Arial" w:hAnsiTheme="minorHAnsi" w:cstheme="minorHAnsi"/>
                  <w:position w:val="1"/>
                  <w:sz w:val="22"/>
                  <w:szCs w:val="22"/>
                  <w:u w:color="0000FF"/>
                </w:rPr>
                <w:t>c</w:t>
              </w:r>
              <w:r w:rsidRPr="00D02BE6">
                <w:rPr>
                  <w:rFonts w:asciiTheme="minorHAnsi" w:eastAsia="Arial" w:hAnsiTheme="minorHAnsi" w:cstheme="minorHAnsi"/>
                  <w:spacing w:val="-3"/>
                  <w:position w:val="1"/>
                  <w:sz w:val="22"/>
                  <w:szCs w:val="22"/>
                  <w:u w:color="0000FF"/>
                </w:rPr>
                <w:t>a</w:t>
              </w:r>
              <w:r w:rsidRPr="00D02BE6">
                <w:rPr>
                  <w:rFonts w:asciiTheme="minorHAnsi" w:eastAsia="Arial" w:hAnsiTheme="minorHAnsi" w:cstheme="minorHAnsi"/>
                  <w:position w:val="1"/>
                  <w:sz w:val="22"/>
                  <w:szCs w:val="22"/>
                  <w:u w:color="0000FF"/>
                </w:rPr>
                <w:t>l</w:t>
              </w:r>
              <w:r w:rsidRPr="00D02BE6">
                <w:rPr>
                  <w:rFonts w:asciiTheme="minorHAnsi" w:eastAsia="Arial" w:hAnsiTheme="minorHAnsi" w:cstheme="minorHAnsi"/>
                  <w:spacing w:val="3"/>
                  <w:position w:val="1"/>
                  <w:sz w:val="22"/>
                  <w:szCs w:val="22"/>
                  <w:u w:color="0000FF"/>
                </w:rPr>
                <w:t xml:space="preserve"> </w:t>
              </w:r>
              <w:r w:rsidRPr="00D02BE6">
                <w:rPr>
                  <w:rFonts w:asciiTheme="minorHAnsi" w:eastAsia="Arial" w:hAnsiTheme="minorHAnsi" w:cstheme="minorHAnsi"/>
                  <w:position w:val="1"/>
                  <w:sz w:val="22"/>
                  <w:szCs w:val="22"/>
                  <w:u w:color="0000FF"/>
                </w:rPr>
                <w:t>D</w:t>
              </w:r>
              <w:r w:rsidRPr="00D02BE6">
                <w:rPr>
                  <w:rFonts w:asciiTheme="minorHAnsi" w:eastAsia="Arial" w:hAnsiTheme="minorHAnsi" w:cstheme="minorHAnsi"/>
                  <w:spacing w:val="1"/>
                  <w:position w:val="1"/>
                  <w:sz w:val="22"/>
                  <w:szCs w:val="22"/>
                  <w:u w:color="0000FF"/>
                </w:rPr>
                <w:t>e</w:t>
              </w:r>
              <w:r w:rsidRPr="00D02BE6">
                <w:rPr>
                  <w:rFonts w:asciiTheme="minorHAnsi" w:eastAsia="Arial" w:hAnsiTheme="minorHAnsi" w:cstheme="minorHAnsi"/>
                  <w:spacing w:val="-4"/>
                  <w:position w:val="1"/>
                  <w:sz w:val="22"/>
                  <w:szCs w:val="22"/>
                  <w:u w:color="0000FF"/>
                </w:rPr>
                <w:t>v</w:t>
              </w:r>
              <w:r w:rsidRPr="00D02BE6">
                <w:rPr>
                  <w:rFonts w:asciiTheme="minorHAnsi" w:eastAsia="Arial" w:hAnsiTheme="minorHAnsi" w:cstheme="minorHAnsi"/>
                  <w:spacing w:val="3"/>
                  <w:position w:val="1"/>
                  <w:sz w:val="22"/>
                  <w:szCs w:val="22"/>
                  <w:u w:color="0000FF"/>
                </w:rPr>
                <w:t>i</w:t>
              </w:r>
              <w:r w:rsidRPr="00D02BE6">
                <w:rPr>
                  <w:rFonts w:asciiTheme="minorHAnsi" w:eastAsia="Arial" w:hAnsiTheme="minorHAnsi" w:cstheme="minorHAnsi"/>
                  <w:position w:val="1"/>
                  <w:sz w:val="22"/>
                  <w:szCs w:val="22"/>
                  <w:u w:color="0000FF"/>
                </w:rPr>
                <w:t>ce</w:t>
              </w:r>
              <w:r w:rsidRPr="00D02BE6">
                <w:rPr>
                  <w:rFonts w:asciiTheme="minorHAnsi" w:eastAsia="Arial" w:hAnsiTheme="minorHAnsi" w:cstheme="minorHAnsi"/>
                  <w:spacing w:val="1"/>
                  <w:position w:val="1"/>
                  <w:sz w:val="22"/>
                  <w:szCs w:val="22"/>
                  <w:u w:color="0000FF"/>
                </w:rPr>
                <w:t xml:space="preserve"> </w:t>
              </w:r>
              <w:r w:rsidRPr="00D02BE6">
                <w:rPr>
                  <w:rFonts w:asciiTheme="minorHAnsi" w:eastAsia="Arial" w:hAnsiTheme="minorHAnsi" w:cstheme="minorHAnsi"/>
                  <w:spacing w:val="-5"/>
                  <w:position w:val="1"/>
                  <w:sz w:val="22"/>
                  <w:szCs w:val="22"/>
                  <w:u w:color="0000FF"/>
                </w:rPr>
                <w:t>A</w:t>
              </w:r>
              <w:r w:rsidRPr="00D02BE6">
                <w:rPr>
                  <w:rFonts w:asciiTheme="minorHAnsi" w:eastAsia="Arial" w:hAnsiTheme="minorHAnsi" w:cstheme="minorHAnsi"/>
                  <w:spacing w:val="3"/>
                  <w:position w:val="1"/>
                  <w:sz w:val="22"/>
                  <w:szCs w:val="22"/>
                  <w:u w:color="0000FF"/>
                </w:rPr>
                <w:t>l</w:t>
              </w:r>
              <w:r w:rsidRPr="00D02BE6">
                <w:rPr>
                  <w:rFonts w:asciiTheme="minorHAnsi" w:eastAsia="Arial" w:hAnsiTheme="minorHAnsi" w:cstheme="minorHAnsi"/>
                  <w:spacing w:val="1"/>
                  <w:position w:val="1"/>
                  <w:sz w:val="22"/>
                  <w:szCs w:val="22"/>
                  <w:u w:color="0000FF"/>
                </w:rPr>
                <w:t>ar</w:t>
              </w:r>
              <w:r w:rsidRPr="00D02BE6">
                <w:rPr>
                  <w:rFonts w:asciiTheme="minorHAnsi" w:eastAsia="Arial" w:hAnsiTheme="minorHAnsi" w:cstheme="minorHAnsi"/>
                  <w:spacing w:val="-4"/>
                  <w:position w:val="1"/>
                  <w:sz w:val="22"/>
                  <w:szCs w:val="22"/>
                  <w:u w:color="0000FF"/>
                </w:rPr>
                <w:t>m</w:t>
              </w:r>
              <w:r w:rsidRPr="00D02BE6">
                <w:rPr>
                  <w:rFonts w:asciiTheme="minorHAnsi" w:eastAsia="Arial" w:hAnsiTheme="minorHAnsi" w:cstheme="minorHAnsi"/>
                  <w:position w:val="1"/>
                  <w:sz w:val="22"/>
                  <w:szCs w:val="22"/>
                  <w:u w:color="0000FF"/>
                </w:rPr>
                <w:t>s C</w:t>
              </w:r>
              <w:r w:rsidRPr="00D02BE6">
                <w:rPr>
                  <w:rFonts w:asciiTheme="minorHAnsi" w:eastAsia="Arial" w:hAnsiTheme="minorHAnsi" w:cstheme="minorHAnsi"/>
                  <w:spacing w:val="4"/>
                  <w:position w:val="1"/>
                  <w:sz w:val="22"/>
                  <w:szCs w:val="22"/>
                  <w:u w:color="0000FF"/>
                </w:rPr>
                <w:t>o</w:t>
              </w:r>
              <w:r w:rsidRPr="00D02BE6">
                <w:rPr>
                  <w:rFonts w:asciiTheme="minorHAnsi" w:eastAsia="Arial" w:hAnsiTheme="minorHAnsi" w:cstheme="minorHAnsi"/>
                  <w:spacing w:val="-3"/>
                  <w:position w:val="1"/>
                  <w:sz w:val="22"/>
                  <w:szCs w:val="22"/>
                  <w:u w:color="0000FF"/>
                </w:rPr>
                <w:t>m</w:t>
              </w:r>
              <w:r w:rsidRPr="00D02BE6">
                <w:rPr>
                  <w:rFonts w:asciiTheme="minorHAnsi" w:eastAsia="Arial" w:hAnsiTheme="minorHAnsi" w:cstheme="minorHAnsi"/>
                  <w:spacing w:val="-7"/>
                  <w:position w:val="1"/>
                  <w:sz w:val="22"/>
                  <w:szCs w:val="22"/>
                  <w:u w:color="0000FF"/>
                </w:rPr>
                <w:t>m</w:t>
              </w:r>
              <w:r w:rsidRPr="00D02BE6">
                <w:rPr>
                  <w:rFonts w:asciiTheme="minorHAnsi" w:eastAsia="Arial" w:hAnsiTheme="minorHAnsi" w:cstheme="minorHAnsi"/>
                  <w:spacing w:val="3"/>
                  <w:position w:val="1"/>
                  <w:sz w:val="22"/>
                  <w:szCs w:val="22"/>
                  <w:u w:color="0000FF"/>
                </w:rPr>
                <w:t>i</w:t>
              </w:r>
              <w:r w:rsidRPr="00D02BE6">
                <w:rPr>
                  <w:rFonts w:asciiTheme="minorHAnsi" w:eastAsia="Arial" w:hAnsiTheme="minorHAnsi" w:cstheme="minorHAnsi"/>
                  <w:position w:val="1"/>
                  <w:sz w:val="22"/>
                  <w:szCs w:val="22"/>
                  <w:u w:color="0000FF"/>
                </w:rPr>
                <w:t>t</w:t>
              </w:r>
              <w:r w:rsidRPr="00D02BE6">
                <w:rPr>
                  <w:rFonts w:asciiTheme="minorHAnsi" w:eastAsia="Arial" w:hAnsiTheme="minorHAnsi" w:cstheme="minorHAnsi"/>
                  <w:spacing w:val="1"/>
                  <w:position w:val="1"/>
                  <w:sz w:val="22"/>
                  <w:szCs w:val="22"/>
                  <w:u w:color="0000FF"/>
                </w:rPr>
                <w:t>te</w:t>
              </w:r>
              <w:r w:rsidRPr="00D02BE6">
                <w:rPr>
                  <w:rFonts w:asciiTheme="minorHAnsi" w:eastAsia="Arial" w:hAnsiTheme="minorHAnsi" w:cstheme="minorHAnsi"/>
                  <w:position w:val="1"/>
                  <w:sz w:val="22"/>
                  <w:szCs w:val="22"/>
                  <w:u w:color="0000FF"/>
                </w:rPr>
                <w:t>e</w:t>
              </w:r>
              <w:r w:rsidRPr="00D02BE6">
                <w:rPr>
                  <w:rFonts w:asciiTheme="minorHAnsi" w:eastAsia="Arial" w:hAnsiTheme="minorHAnsi" w:cstheme="minorHAnsi"/>
                  <w:spacing w:val="2"/>
                  <w:position w:val="1"/>
                  <w:sz w:val="22"/>
                  <w:szCs w:val="22"/>
                </w:rPr>
                <w:t xml:space="preserve"> </w:t>
              </w:r>
              <w:r w:rsidRPr="00D02BE6">
                <w:rPr>
                  <w:rFonts w:asciiTheme="minorHAnsi" w:eastAsia="Arial" w:hAnsiTheme="minorHAnsi" w:cstheme="minorHAnsi"/>
                  <w:spacing w:val="1"/>
                  <w:position w:val="1"/>
                  <w:sz w:val="22"/>
                  <w:szCs w:val="22"/>
                </w:rPr>
                <w:t>(</w:t>
              </w:r>
            </w:hyperlink>
            <w:r w:rsidRPr="00D02BE6">
              <w:rPr>
                <w:rFonts w:asciiTheme="minorHAnsi" w:eastAsia="Arial" w:hAnsiTheme="minorHAnsi" w:cstheme="minorHAnsi"/>
                <w:spacing w:val="1"/>
                <w:position w:val="1"/>
                <w:sz w:val="22"/>
                <w:szCs w:val="22"/>
              </w:rPr>
              <w:t>201</w:t>
            </w:r>
            <w:r w:rsidRPr="00D02BE6">
              <w:rPr>
                <w:rFonts w:asciiTheme="minorHAnsi" w:eastAsia="Arial" w:hAnsiTheme="minorHAnsi" w:cstheme="minorHAnsi"/>
                <w:spacing w:val="2"/>
                <w:position w:val="1"/>
                <w:sz w:val="22"/>
                <w:szCs w:val="22"/>
              </w:rPr>
              <w:t>1</w:t>
            </w:r>
            <w:r w:rsidRPr="00D02BE6">
              <w:rPr>
                <w:rFonts w:asciiTheme="minorHAnsi" w:eastAsia="Arial" w:hAnsiTheme="minorHAnsi" w:cstheme="minorHAnsi"/>
                <w:spacing w:val="-3"/>
                <w:position w:val="1"/>
                <w:sz w:val="22"/>
                <w:szCs w:val="22"/>
              </w:rPr>
              <w:t>-</w:t>
            </w:r>
            <w:r w:rsidRPr="00D02BE6">
              <w:rPr>
                <w:rFonts w:asciiTheme="minorHAnsi" w:eastAsia="Arial" w:hAnsiTheme="minorHAnsi" w:cstheme="minorHAnsi"/>
                <w:spacing w:val="1"/>
                <w:position w:val="1"/>
                <w:sz w:val="22"/>
                <w:szCs w:val="22"/>
              </w:rPr>
              <w:t>pre</w:t>
            </w:r>
            <w:r w:rsidRPr="00D02BE6">
              <w:rPr>
                <w:rFonts w:asciiTheme="minorHAnsi" w:eastAsia="Arial" w:hAnsiTheme="minorHAnsi" w:cstheme="minorHAnsi"/>
                <w:spacing w:val="-4"/>
                <w:position w:val="1"/>
                <w:sz w:val="22"/>
                <w:szCs w:val="22"/>
              </w:rPr>
              <w:t>s</w:t>
            </w:r>
            <w:r w:rsidRPr="00D02BE6">
              <w:rPr>
                <w:rFonts w:asciiTheme="minorHAnsi" w:eastAsia="Arial" w:hAnsiTheme="minorHAnsi" w:cstheme="minorHAnsi"/>
                <w:spacing w:val="1"/>
                <w:position w:val="1"/>
                <w:sz w:val="22"/>
                <w:szCs w:val="22"/>
              </w:rPr>
              <w:t>en</w:t>
            </w:r>
            <w:r w:rsidRPr="00D02BE6">
              <w:rPr>
                <w:rFonts w:asciiTheme="minorHAnsi" w:eastAsia="Arial" w:hAnsiTheme="minorHAnsi" w:cstheme="minorHAnsi"/>
                <w:position w:val="1"/>
                <w:sz w:val="22"/>
                <w:szCs w:val="22"/>
              </w:rPr>
              <w:t>t)</w:t>
            </w:r>
          </w:p>
          <w:p w14:paraId="1E9B4EC4" w14:textId="77777777" w:rsidR="00A658A8" w:rsidRPr="00D02BE6" w:rsidRDefault="00D02BE6">
            <w:pPr>
              <w:spacing w:line="220" w:lineRule="exact"/>
              <w:ind w:left="119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02BE6">
              <w:rPr>
                <w:rFonts w:asciiTheme="minorHAnsi" w:eastAsia="Courier New" w:hAnsiTheme="minorHAnsi" w:cstheme="minorHAnsi"/>
                <w:position w:val="1"/>
                <w:sz w:val="22"/>
                <w:szCs w:val="22"/>
              </w:rPr>
              <w:t xml:space="preserve">o  </w:t>
            </w:r>
            <w:hyperlink r:id="rId32">
              <w:r w:rsidRPr="00D02BE6">
                <w:rPr>
                  <w:rFonts w:asciiTheme="minorHAnsi" w:eastAsia="Arial" w:hAnsiTheme="minorHAnsi" w:cstheme="minorHAnsi"/>
                  <w:position w:val="1"/>
                  <w:sz w:val="22"/>
                  <w:szCs w:val="22"/>
                  <w:u w:color="0000FF"/>
                </w:rPr>
                <w:t>C</w:t>
              </w:r>
              <w:r w:rsidRPr="00D02BE6">
                <w:rPr>
                  <w:rFonts w:asciiTheme="minorHAnsi" w:eastAsia="Arial" w:hAnsiTheme="minorHAnsi" w:cstheme="minorHAnsi"/>
                  <w:spacing w:val="-1"/>
                  <w:position w:val="1"/>
                  <w:sz w:val="22"/>
                  <w:szCs w:val="22"/>
                  <w:u w:color="0000FF"/>
                </w:rPr>
                <w:t>l</w:t>
              </w:r>
              <w:r w:rsidRPr="00D02BE6">
                <w:rPr>
                  <w:rFonts w:asciiTheme="minorHAnsi" w:eastAsia="Arial" w:hAnsiTheme="minorHAnsi" w:cstheme="minorHAnsi"/>
                  <w:spacing w:val="3"/>
                  <w:position w:val="1"/>
                  <w:sz w:val="22"/>
                  <w:szCs w:val="22"/>
                  <w:u w:color="0000FF"/>
                </w:rPr>
                <w:t>i</w:t>
              </w:r>
              <w:r w:rsidRPr="00D02BE6">
                <w:rPr>
                  <w:rFonts w:asciiTheme="minorHAnsi" w:eastAsia="Arial" w:hAnsiTheme="minorHAnsi" w:cstheme="minorHAnsi"/>
                  <w:spacing w:val="-3"/>
                  <w:position w:val="1"/>
                  <w:sz w:val="22"/>
                  <w:szCs w:val="22"/>
                  <w:u w:color="0000FF"/>
                </w:rPr>
                <w:t>n</w:t>
              </w:r>
              <w:r w:rsidRPr="00D02BE6">
                <w:rPr>
                  <w:rFonts w:asciiTheme="minorHAnsi" w:eastAsia="Arial" w:hAnsiTheme="minorHAnsi" w:cstheme="minorHAnsi"/>
                  <w:spacing w:val="3"/>
                  <w:position w:val="1"/>
                  <w:sz w:val="22"/>
                  <w:szCs w:val="22"/>
                  <w:u w:color="0000FF"/>
                </w:rPr>
                <w:t>i</w:t>
              </w:r>
              <w:r w:rsidRPr="00D02BE6">
                <w:rPr>
                  <w:rFonts w:asciiTheme="minorHAnsi" w:eastAsia="Arial" w:hAnsiTheme="minorHAnsi" w:cstheme="minorHAnsi"/>
                  <w:position w:val="1"/>
                  <w:sz w:val="22"/>
                  <w:szCs w:val="22"/>
                  <w:u w:color="0000FF"/>
                </w:rPr>
                <w:t>c</w:t>
              </w:r>
              <w:r w:rsidRPr="00D02BE6">
                <w:rPr>
                  <w:rFonts w:asciiTheme="minorHAnsi" w:eastAsia="Arial" w:hAnsiTheme="minorHAnsi" w:cstheme="minorHAnsi"/>
                  <w:spacing w:val="-3"/>
                  <w:position w:val="1"/>
                  <w:sz w:val="22"/>
                  <w:szCs w:val="22"/>
                  <w:u w:color="0000FF"/>
                </w:rPr>
                <w:t>a</w:t>
              </w:r>
              <w:r w:rsidRPr="00D02BE6">
                <w:rPr>
                  <w:rFonts w:asciiTheme="minorHAnsi" w:eastAsia="Arial" w:hAnsiTheme="minorHAnsi" w:cstheme="minorHAnsi"/>
                  <w:position w:val="1"/>
                  <w:sz w:val="22"/>
                  <w:szCs w:val="22"/>
                  <w:u w:color="0000FF"/>
                </w:rPr>
                <w:t>l</w:t>
              </w:r>
              <w:r w:rsidRPr="00D02BE6">
                <w:rPr>
                  <w:rFonts w:asciiTheme="minorHAnsi" w:eastAsia="Arial" w:hAnsiTheme="minorHAnsi" w:cstheme="minorHAnsi"/>
                  <w:spacing w:val="3"/>
                  <w:position w:val="1"/>
                  <w:sz w:val="22"/>
                  <w:szCs w:val="22"/>
                  <w:u w:color="0000FF"/>
                </w:rPr>
                <w:t xml:space="preserve"> </w:t>
              </w:r>
              <w:r w:rsidRPr="00D02BE6">
                <w:rPr>
                  <w:rFonts w:asciiTheme="minorHAnsi" w:eastAsia="Arial" w:hAnsiTheme="minorHAnsi" w:cstheme="minorHAnsi"/>
                  <w:spacing w:val="-1"/>
                  <w:position w:val="1"/>
                  <w:sz w:val="22"/>
                  <w:szCs w:val="22"/>
                  <w:u w:color="0000FF"/>
                </w:rPr>
                <w:t>A</w:t>
              </w:r>
              <w:r w:rsidRPr="00D02BE6">
                <w:rPr>
                  <w:rFonts w:asciiTheme="minorHAnsi" w:eastAsia="Arial" w:hAnsiTheme="minorHAnsi" w:cstheme="minorHAnsi"/>
                  <w:position w:val="1"/>
                  <w:sz w:val="22"/>
                  <w:szCs w:val="22"/>
                  <w:u w:color="0000FF"/>
                </w:rPr>
                <w:t>la</w:t>
              </w:r>
              <w:r w:rsidRPr="00D02BE6">
                <w:rPr>
                  <w:rFonts w:asciiTheme="minorHAnsi" w:eastAsia="Arial" w:hAnsiTheme="minorHAnsi" w:cstheme="minorHAnsi"/>
                  <w:spacing w:val="2"/>
                  <w:position w:val="1"/>
                  <w:sz w:val="22"/>
                  <w:szCs w:val="22"/>
                  <w:u w:color="0000FF"/>
                </w:rPr>
                <w:t>r</w:t>
              </w:r>
              <w:r w:rsidRPr="00D02BE6">
                <w:rPr>
                  <w:rFonts w:asciiTheme="minorHAnsi" w:eastAsia="Arial" w:hAnsiTheme="minorHAnsi" w:cstheme="minorHAnsi"/>
                  <w:spacing w:val="-7"/>
                  <w:position w:val="1"/>
                  <w:sz w:val="22"/>
                  <w:szCs w:val="22"/>
                  <w:u w:color="0000FF"/>
                </w:rPr>
                <w:t>m</w:t>
              </w:r>
              <w:r w:rsidRPr="00D02BE6">
                <w:rPr>
                  <w:rFonts w:asciiTheme="minorHAnsi" w:eastAsia="Arial" w:hAnsiTheme="minorHAnsi" w:cstheme="minorHAnsi"/>
                  <w:position w:val="1"/>
                  <w:sz w:val="22"/>
                  <w:szCs w:val="22"/>
                  <w:u w:color="0000FF"/>
                </w:rPr>
                <w:t xml:space="preserve">s </w:t>
              </w:r>
              <w:r w:rsidRPr="00D02BE6">
                <w:rPr>
                  <w:rFonts w:asciiTheme="minorHAnsi" w:eastAsia="Arial" w:hAnsiTheme="minorHAnsi" w:cstheme="minorHAnsi"/>
                  <w:spacing w:val="-1"/>
                  <w:position w:val="1"/>
                  <w:sz w:val="22"/>
                  <w:szCs w:val="22"/>
                  <w:u w:color="0000FF"/>
                </w:rPr>
                <w:t>S</w:t>
              </w:r>
              <w:r w:rsidRPr="00D02BE6">
                <w:rPr>
                  <w:rFonts w:asciiTheme="minorHAnsi" w:eastAsia="Arial" w:hAnsiTheme="minorHAnsi" w:cstheme="minorHAnsi"/>
                  <w:position w:val="1"/>
                  <w:sz w:val="22"/>
                  <w:szCs w:val="22"/>
                  <w:u w:color="0000FF"/>
                </w:rPr>
                <w:t>t</w:t>
              </w:r>
              <w:r w:rsidRPr="00D02BE6">
                <w:rPr>
                  <w:rFonts w:asciiTheme="minorHAnsi" w:eastAsia="Arial" w:hAnsiTheme="minorHAnsi" w:cstheme="minorHAnsi"/>
                  <w:spacing w:val="1"/>
                  <w:position w:val="1"/>
                  <w:sz w:val="22"/>
                  <w:szCs w:val="22"/>
                  <w:u w:color="0000FF"/>
                </w:rPr>
                <w:t>eer</w:t>
              </w:r>
              <w:r w:rsidRPr="00D02BE6">
                <w:rPr>
                  <w:rFonts w:asciiTheme="minorHAnsi" w:eastAsia="Arial" w:hAnsiTheme="minorHAnsi" w:cstheme="minorHAnsi"/>
                  <w:spacing w:val="3"/>
                  <w:position w:val="1"/>
                  <w:sz w:val="22"/>
                  <w:szCs w:val="22"/>
                  <w:u w:color="0000FF"/>
                </w:rPr>
                <w:t>i</w:t>
              </w:r>
              <w:r w:rsidRPr="00D02BE6">
                <w:rPr>
                  <w:rFonts w:asciiTheme="minorHAnsi" w:eastAsia="Arial" w:hAnsiTheme="minorHAnsi" w:cstheme="minorHAnsi"/>
                  <w:spacing w:val="1"/>
                  <w:position w:val="1"/>
                  <w:sz w:val="22"/>
                  <w:szCs w:val="22"/>
                  <w:u w:color="0000FF"/>
                </w:rPr>
                <w:t>n</w:t>
              </w:r>
              <w:r w:rsidRPr="00D02BE6">
                <w:rPr>
                  <w:rFonts w:asciiTheme="minorHAnsi" w:eastAsia="Arial" w:hAnsiTheme="minorHAnsi" w:cstheme="minorHAnsi"/>
                  <w:position w:val="1"/>
                  <w:sz w:val="22"/>
                  <w:szCs w:val="22"/>
                  <w:u w:color="0000FF"/>
                </w:rPr>
                <w:t>g</w:t>
              </w:r>
              <w:r w:rsidRPr="00D02BE6">
                <w:rPr>
                  <w:rFonts w:asciiTheme="minorHAnsi" w:eastAsia="Arial" w:hAnsiTheme="minorHAnsi" w:cstheme="minorHAnsi"/>
                  <w:spacing w:val="1"/>
                  <w:position w:val="1"/>
                  <w:sz w:val="22"/>
                  <w:szCs w:val="22"/>
                  <w:u w:color="0000FF"/>
                </w:rPr>
                <w:t xml:space="preserve"> </w:t>
              </w:r>
              <w:r w:rsidRPr="00D02BE6">
                <w:rPr>
                  <w:rFonts w:asciiTheme="minorHAnsi" w:eastAsia="Arial" w:hAnsiTheme="minorHAnsi" w:cstheme="minorHAnsi"/>
                  <w:position w:val="1"/>
                  <w:sz w:val="22"/>
                  <w:szCs w:val="22"/>
                  <w:u w:color="0000FF"/>
                </w:rPr>
                <w:t>C</w:t>
              </w:r>
              <w:r w:rsidRPr="00D02BE6">
                <w:rPr>
                  <w:rFonts w:asciiTheme="minorHAnsi" w:eastAsia="Arial" w:hAnsiTheme="minorHAnsi" w:cstheme="minorHAnsi"/>
                  <w:spacing w:val="1"/>
                  <w:position w:val="1"/>
                  <w:sz w:val="22"/>
                  <w:szCs w:val="22"/>
                  <w:u w:color="0000FF"/>
                </w:rPr>
                <w:t>o</w:t>
              </w:r>
              <w:r w:rsidRPr="00D02BE6">
                <w:rPr>
                  <w:rFonts w:asciiTheme="minorHAnsi" w:eastAsia="Arial" w:hAnsiTheme="minorHAnsi" w:cstheme="minorHAnsi"/>
                  <w:spacing w:val="-3"/>
                  <w:position w:val="1"/>
                  <w:sz w:val="22"/>
                  <w:szCs w:val="22"/>
                  <w:u w:color="0000FF"/>
                </w:rPr>
                <w:t>m</w:t>
              </w:r>
              <w:r w:rsidRPr="00D02BE6">
                <w:rPr>
                  <w:rFonts w:asciiTheme="minorHAnsi" w:eastAsia="Arial" w:hAnsiTheme="minorHAnsi" w:cstheme="minorHAnsi"/>
                  <w:spacing w:val="-7"/>
                  <w:position w:val="1"/>
                  <w:sz w:val="22"/>
                  <w:szCs w:val="22"/>
                  <w:u w:color="0000FF"/>
                </w:rPr>
                <w:t>m</w:t>
              </w:r>
              <w:r w:rsidRPr="00D02BE6">
                <w:rPr>
                  <w:rFonts w:asciiTheme="minorHAnsi" w:eastAsia="Arial" w:hAnsiTheme="minorHAnsi" w:cstheme="minorHAnsi"/>
                  <w:spacing w:val="3"/>
                  <w:position w:val="1"/>
                  <w:sz w:val="22"/>
                  <w:szCs w:val="22"/>
                  <w:u w:color="0000FF"/>
                </w:rPr>
                <w:t>i</w:t>
              </w:r>
              <w:r w:rsidRPr="00D02BE6">
                <w:rPr>
                  <w:rFonts w:asciiTheme="minorHAnsi" w:eastAsia="Arial" w:hAnsiTheme="minorHAnsi" w:cstheme="minorHAnsi"/>
                  <w:position w:val="1"/>
                  <w:sz w:val="22"/>
                  <w:szCs w:val="22"/>
                  <w:u w:color="0000FF"/>
                </w:rPr>
                <w:t>t</w:t>
              </w:r>
              <w:r w:rsidRPr="00D02BE6">
                <w:rPr>
                  <w:rFonts w:asciiTheme="minorHAnsi" w:eastAsia="Arial" w:hAnsiTheme="minorHAnsi" w:cstheme="minorHAnsi"/>
                  <w:spacing w:val="1"/>
                  <w:position w:val="1"/>
                  <w:sz w:val="22"/>
                  <w:szCs w:val="22"/>
                  <w:u w:color="0000FF"/>
                </w:rPr>
                <w:t>te</w:t>
              </w:r>
              <w:r w:rsidRPr="00D02BE6">
                <w:rPr>
                  <w:rFonts w:asciiTheme="minorHAnsi" w:eastAsia="Arial" w:hAnsiTheme="minorHAnsi" w:cstheme="minorHAnsi"/>
                  <w:position w:val="1"/>
                  <w:sz w:val="22"/>
                  <w:szCs w:val="22"/>
                  <w:u w:color="0000FF"/>
                </w:rPr>
                <w:t>e</w:t>
              </w:r>
              <w:r w:rsidRPr="00D02BE6">
                <w:rPr>
                  <w:rFonts w:asciiTheme="minorHAnsi" w:eastAsia="Arial" w:hAnsiTheme="minorHAnsi" w:cstheme="minorHAnsi"/>
                  <w:spacing w:val="5"/>
                  <w:position w:val="1"/>
                  <w:sz w:val="22"/>
                  <w:szCs w:val="22"/>
                </w:rPr>
                <w:t xml:space="preserve"> </w:t>
              </w:r>
              <w:r w:rsidRPr="00D02BE6">
                <w:rPr>
                  <w:rFonts w:asciiTheme="minorHAnsi" w:eastAsia="Arial" w:hAnsiTheme="minorHAnsi" w:cstheme="minorHAnsi"/>
                  <w:spacing w:val="1"/>
                  <w:position w:val="1"/>
                  <w:sz w:val="22"/>
                  <w:szCs w:val="22"/>
                </w:rPr>
                <w:t>(</w:t>
              </w:r>
            </w:hyperlink>
            <w:r w:rsidRPr="00D02BE6">
              <w:rPr>
                <w:rFonts w:asciiTheme="minorHAnsi" w:eastAsia="Arial" w:hAnsiTheme="minorHAnsi" w:cstheme="minorHAnsi"/>
                <w:spacing w:val="1"/>
                <w:position w:val="1"/>
                <w:sz w:val="22"/>
                <w:szCs w:val="22"/>
              </w:rPr>
              <w:t>2</w:t>
            </w:r>
            <w:r w:rsidRPr="00D02BE6">
              <w:rPr>
                <w:rFonts w:asciiTheme="minorHAnsi" w:eastAsia="Arial" w:hAnsiTheme="minorHAnsi" w:cstheme="minorHAnsi"/>
                <w:spacing w:val="-3"/>
                <w:position w:val="1"/>
                <w:sz w:val="22"/>
                <w:szCs w:val="22"/>
              </w:rPr>
              <w:t>0</w:t>
            </w:r>
            <w:r w:rsidRPr="00D02BE6">
              <w:rPr>
                <w:rFonts w:asciiTheme="minorHAnsi" w:eastAsia="Arial" w:hAnsiTheme="minorHAnsi" w:cstheme="minorHAnsi"/>
                <w:spacing w:val="1"/>
                <w:position w:val="1"/>
                <w:sz w:val="22"/>
                <w:szCs w:val="22"/>
              </w:rPr>
              <w:t>1</w:t>
            </w:r>
            <w:r w:rsidRPr="00D02BE6">
              <w:rPr>
                <w:rFonts w:asciiTheme="minorHAnsi" w:eastAsia="Arial" w:hAnsiTheme="minorHAnsi" w:cstheme="minorHAnsi"/>
                <w:spacing w:val="2"/>
                <w:position w:val="1"/>
                <w:sz w:val="22"/>
                <w:szCs w:val="22"/>
              </w:rPr>
              <w:t>2</w:t>
            </w:r>
            <w:r w:rsidRPr="00D02BE6">
              <w:rPr>
                <w:rFonts w:asciiTheme="minorHAnsi" w:eastAsia="Arial" w:hAnsiTheme="minorHAnsi" w:cstheme="minorHAnsi"/>
                <w:spacing w:val="1"/>
                <w:position w:val="1"/>
                <w:sz w:val="22"/>
                <w:szCs w:val="22"/>
              </w:rPr>
              <w:t>-</w:t>
            </w:r>
            <w:r w:rsidRPr="00D02BE6">
              <w:rPr>
                <w:rFonts w:asciiTheme="minorHAnsi" w:eastAsia="Arial" w:hAnsiTheme="minorHAnsi" w:cstheme="minorHAnsi"/>
                <w:spacing w:val="-3"/>
                <w:position w:val="1"/>
                <w:sz w:val="22"/>
                <w:szCs w:val="22"/>
              </w:rPr>
              <w:t>p</w:t>
            </w:r>
            <w:r w:rsidRPr="00D02BE6">
              <w:rPr>
                <w:rFonts w:asciiTheme="minorHAnsi" w:eastAsia="Arial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D02BE6">
              <w:rPr>
                <w:rFonts w:asciiTheme="minorHAnsi" w:eastAsia="Arial" w:hAnsiTheme="minorHAnsi" w:cstheme="minorHAnsi"/>
                <w:spacing w:val="-3"/>
                <w:position w:val="1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position w:val="1"/>
                <w:sz w:val="22"/>
                <w:szCs w:val="22"/>
              </w:rPr>
              <w:t>s</w:t>
            </w:r>
            <w:r w:rsidRPr="00D02BE6">
              <w:rPr>
                <w:rFonts w:asciiTheme="minorHAnsi" w:eastAsia="Arial" w:hAnsiTheme="minorHAnsi" w:cstheme="minorHAnsi"/>
                <w:spacing w:val="1"/>
                <w:position w:val="1"/>
                <w:sz w:val="22"/>
                <w:szCs w:val="22"/>
              </w:rPr>
              <w:t>en</w:t>
            </w:r>
            <w:r w:rsidRPr="00D02BE6">
              <w:rPr>
                <w:rFonts w:asciiTheme="minorHAnsi" w:eastAsia="Arial" w:hAnsiTheme="minorHAnsi" w:cstheme="minorHAnsi"/>
                <w:position w:val="1"/>
                <w:sz w:val="22"/>
                <w:szCs w:val="22"/>
              </w:rPr>
              <w:t>t)</w:t>
            </w:r>
          </w:p>
          <w:p w14:paraId="4729806E" w14:textId="77777777" w:rsidR="00A658A8" w:rsidRPr="00D02BE6" w:rsidRDefault="00D02BE6">
            <w:pPr>
              <w:spacing w:line="220" w:lineRule="exact"/>
              <w:ind w:left="442" w:right="1963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02BE6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 </w:t>
            </w:r>
            <w:r w:rsidRPr="00D02BE6">
              <w:rPr>
                <w:rFonts w:asciiTheme="minorHAnsi" w:eastAsia="Segoe MDL2 Assets" w:hAnsiTheme="minorHAnsi" w:cstheme="minorHAnsi"/>
                <w:spacing w:val="17"/>
                <w:w w:val="46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(</w:t>
            </w:r>
            <w:hyperlink r:id="rId33">
              <w:r w:rsidRPr="00D02BE6">
                <w:rPr>
                  <w:rFonts w:asciiTheme="minorHAnsi" w:eastAsia="Arial" w:hAnsiTheme="minorHAnsi" w:cstheme="minorHAnsi"/>
                  <w:spacing w:val="-1"/>
                  <w:sz w:val="22"/>
                  <w:szCs w:val="22"/>
                  <w:u w:color="0000FF"/>
                </w:rPr>
                <w:t>A</w:t>
              </w:r>
              <w:r w:rsidRPr="00D02BE6">
                <w:rPr>
                  <w:rFonts w:asciiTheme="minorHAnsi" w:eastAsia="Arial" w:hAnsiTheme="minorHAnsi" w:cstheme="minorHAnsi"/>
                  <w:sz w:val="22"/>
                  <w:szCs w:val="22"/>
                  <w:u w:color="0000FF"/>
                </w:rPr>
                <w:t>C</w:t>
              </w:r>
              <w:r w:rsidRPr="00D02BE6">
                <w:rPr>
                  <w:rFonts w:asciiTheme="minorHAnsi" w:eastAsia="Arial" w:hAnsiTheme="minorHAnsi" w:cstheme="minorHAnsi"/>
                  <w:spacing w:val="-1"/>
                  <w:sz w:val="22"/>
                  <w:szCs w:val="22"/>
                  <w:u w:color="0000FF"/>
                </w:rPr>
                <w:t>CE</w:t>
              </w:r>
              <w:r w:rsidRPr="00D02BE6">
                <w:rPr>
                  <w:rFonts w:asciiTheme="minorHAnsi" w:eastAsia="Arial" w:hAnsiTheme="minorHAnsi" w:cstheme="minorHAnsi"/>
                  <w:sz w:val="22"/>
                  <w:szCs w:val="22"/>
                </w:rPr>
                <w:t>)</w:t>
              </w:r>
            </w:hyperlink>
            <w:r w:rsidRPr="00D02BE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A</w:t>
            </w:r>
            <w:r w:rsidRPr="00D02BE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m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er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l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eg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C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l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D02BE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g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ne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D02BE6">
              <w:rPr>
                <w:rFonts w:asciiTheme="minorHAnsi" w:eastAsia="Arial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(1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9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91</w:t>
            </w:r>
            <w:r w:rsidRPr="00D02BE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-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p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re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t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)</w:t>
            </w:r>
          </w:p>
          <w:p w14:paraId="1E30E3E4" w14:textId="77777777" w:rsidR="00A658A8" w:rsidRPr="00D02BE6" w:rsidRDefault="00D02BE6">
            <w:pPr>
              <w:spacing w:before="2"/>
              <w:ind w:left="47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02BE6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 </w:t>
            </w:r>
            <w:r w:rsidRPr="00D02BE6">
              <w:rPr>
                <w:rFonts w:asciiTheme="minorHAnsi" w:eastAsia="Segoe MDL2 Assets" w:hAnsiTheme="minorHAnsi" w:cstheme="minorHAnsi"/>
                <w:spacing w:val="17"/>
                <w:w w:val="46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(</w:t>
            </w:r>
            <w:hyperlink r:id="rId34">
              <w:r w:rsidRPr="00D02BE6">
                <w:rPr>
                  <w:rFonts w:asciiTheme="minorHAnsi" w:eastAsia="Arial" w:hAnsiTheme="minorHAnsi" w:cstheme="minorHAnsi"/>
                  <w:spacing w:val="-1"/>
                  <w:sz w:val="22"/>
                  <w:szCs w:val="22"/>
                  <w:u w:color="0000FF"/>
                </w:rPr>
                <w:t>ASPPS</w:t>
              </w:r>
              <w:r w:rsidRPr="00D02BE6">
                <w:rPr>
                  <w:rFonts w:asciiTheme="minorHAnsi" w:eastAsia="Arial" w:hAnsiTheme="minorHAnsi" w:cstheme="minorHAnsi"/>
                  <w:sz w:val="22"/>
                  <w:szCs w:val="22"/>
                </w:rPr>
                <w:t>)</w:t>
              </w:r>
              <w:r w:rsidRPr="00D02BE6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</w:rPr>
                <w:t xml:space="preserve"> </w:t>
              </w:r>
              <w:r w:rsidRPr="00D02BE6">
                <w:rPr>
                  <w:rFonts w:asciiTheme="minorHAnsi" w:eastAsia="Arial" w:hAnsiTheme="minorHAnsi" w:cstheme="minorHAnsi"/>
                  <w:spacing w:val="3"/>
                  <w:sz w:val="22"/>
                  <w:szCs w:val="22"/>
                </w:rPr>
                <w:t>A</w:t>
              </w:r>
            </w:hyperlink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m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er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c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ty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o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ro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s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l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D02BE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in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D02BE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ty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(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201</w:t>
            </w:r>
            <w:r w:rsidRPr="00D02BE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1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-pre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s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t)</w:t>
            </w:r>
          </w:p>
        </w:tc>
      </w:tr>
      <w:tr w:rsidR="00D02BE6" w:rsidRPr="00D02BE6" w14:paraId="784BD8B3" w14:textId="77777777">
        <w:trPr>
          <w:trHeight w:hRule="exact" w:val="1758"/>
        </w:trPr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</w:tcPr>
          <w:p w14:paraId="18AD8747" w14:textId="77777777" w:rsidR="00A658A8" w:rsidRPr="00D02BE6" w:rsidRDefault="00A658A8">
            <w:pPr>
              <w:spacing w:before="2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42B76B9" w14:textId="77777777" w:rsidR="00A658A8" w:rsidRPr="00D02BE6" w:rsidRDefault="00D02BE6">
            <w:pPr>
              <w:ind w:left="12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02BE6">
              <w:rPr>
                <w:rFonts w:asciiTheme="minorHAnsi" w:eastAsia="Arial" w:hAnsiTheme="minorHAnsi" w:cstheme="minorHAnsi"/>
                <w:b/>
                <w:spacing w:val="-12"/>
                <w:w w:val="108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b/>
                <w:spacing w:val="-9"/>
                <w:w w:val="109"/>
                <w:sz w:val="22"/>
                <w:szCs w:val="22"/>
              </w:rPr>
              <w:t>du</w:t>
            </w:r>
            <w:r w:rsidRPr="00D02BE6">
              <w:rPr>
                <w:rFonts w:asciiTheme="minorHAnsi" w:eastAsia="Arial" w:hAnsiTheme="minorHAnsi" w:cstheme="minorHAnsi"/>
                <w:b/>
                <w:spacing w:val="-9"/>
                <w:w w:val="119"/>
                <w:sz w:val="22"/>
                <w:szCs w:val="22"/>
              </w:rPr>
              <w:t>ca</w:t>
            </w:r>
            <w:r w:rsidRPr="00D02BE6">
              <w:rPr>
                <w:rFonts w:asciiTheme="minorHAnsi" w:eastAsia="Arial" w:hAnsiTheme="minorHAnsi" w:cstheme="minorHAnsi"/>
                <w:b/>
                <w:spacing w:val="-13"/>
                <w:w w:val="133"/>
                <w:sz w:val="22"/>
                <w:szCs w:val="22"/>
              </w:rPr>
              <w:t>t</w:t>
            </w:r>
            <w:r w:rsidRPr="00D02BE6">
              <w:rPr>
                <w:rFonts w:asciiTheme="minorHAnsi" w:eastAsia="Arial" w:hAnsiTheme="minorHAnsi" w:cstheme="minorHAnsi"/>
                <w:b/>
                <w:spacing w:val="-7"/>
                <w:w w:val="120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b/>
                <w:spacing w:val="-9"/>
                <w:w w:val="109"/>
                <w:sz w:val="22"/>
                <w:szCs w:val="22"/>
              </w:rPr>
              <w:t>o</w:t>
            </w:r>
            <w:r w:rsidRPr="00D02BE6">
              <w:rPr>
                <w:rFonts w:asciiTheme="minorHAnsi" w:eastAsia="Arial" w:hAnsiTheme="minorHAnsi" w:cstheme="minorHAnsi"/>
                <w:b/>
                <w:w w:val="109"/>
                <w:sz w:val="22"/>
                <w:szCs w:val="22"/>
              </w:rPr>
              <w:t>n</w:t>
            </w:r>
          </w:p>
        </w:tc>
        <w:tc>
          <w:tcPr>
            <w:tcW w:w="8574" w:type="dxa"/>
            <w:tcBorders>
              <w:top w:val="nil"/>
              <w:left w:val="nil"/>
              <w:bottom w:val="nil"/>
              <w:right w:val="nil"/>
            </w:tcBorders>
          </w:tcPr>
          <w:p w14:paraId="22767F6F" w14:textId="77777777" w:rsidR="00A658A8" w:rsidRPr="00D02BE6" w:rsidRDefault="00A658A8">
            <w:pPr>
              <w:spacing w:before="4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7039234" w14:textId="77777777" w:rsidR="00A658A8" w:rsidRPr="00D02BE6" w:rsidRDefault="00D02BE6">
            <w:pPr>
              <w:ind w:left="11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hyperlink r:id="rId35">
              <w:r w:rsidRPr="00D02BE6">
                <w:rPr>
                  <w:rFonts w:asciiTheme="minorHAnsi" w:eastAsia="Arial" w:hAnsiTheme="minorHAnsi" w:cstheme="minorHAnsi"/>
                  <w:sz w:val="22"/>
                  <w:szCs w:val="22"/>
                  <w:u w:color="0000FF"/>
                </w:rPr>
                <w:t>U</w:t>
              </w:r>
              <w:r w:rsidRPr="00D02BE6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  <w:u w:color="0000FF"/>
                </w:rPr>
                <w:t>n</w:t>
              </w:r>
              <w:r w:rsidRPr="00D02BE6">
                <w:rPr>
                  <w:rFonts w:asciiTheme="minorHAnsi" w:eastAsia="Arial" w:hAnsiTheme="minorHAnsi" w:cstheme="minorHAnsi"/>
                  <w:spacing w:val="3"/>
                  <w:sz w:val="22"/>
                  <w:szCs w:val="22"/>
                  <w:u w:color="0000FF"/>
                </w:rPr>
                <w:t>i</w:t>
              </w:r>
              <w:r w:rsidRPr="00D02BE6">
                <w:rPr>
                  <w:rFonts w:asciiTheme="minorHAnsi" w:eastAsia="Arial" w:hAnsiTheme="minorHAnsi" w:cstheme="minorHAnsi"/>
                  <w:sz w:val="22"/>
                  <w:szCs w:val="22"/>
                  <w:u w:color="0000FF"/>
                </w:rPr>
                <w:t>v</w:t>
              </w:r>
              <w:r w:rsidRPr="00D02BE6">
                <w:rPr>
                  <w:rFonts w:asciiTheme="minorHAnsi" w:eastAsia="Arial" w:hAnsiTheme="minorHAnsi" w:cstheme="minorHAnsi"/>
                  <w:spacing w:val="-3"/>
                  <w:sz w:val="22"/>
                  <w:szCs w:val="22"/>
                  <w:u w:color="0000FF"/>
                </w:rPr>
                <w:t>e</w:t>
              </w:r>
              <w:r w:rsidRPr="00D02BE6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  <w:u w:color="0000FF"/>
                </w:rPr>
                <w:t>r</w:t>
              </w:r>
              <w:r w:rsidRPr="00D02BE6">
                <w:rPr>
                  <w:rFonts w:asciiTheme="minorHAnsi" w:eastAsia="Arial" w:hAnsiTheme="minorHAnsi" w:cstheme="minorHAnsi"/>
                  <w:sz w:val="22"/>
                  <w:szCs w:val="22"/>
                  <w:u w:color="0000FF"/>
                </w:rPr>
                <w:t xml:space="preserve">sity </w:t>
              </w:r>
              <w:r w:rsidRPr="00D02BE6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  <w:u w:color="0000FF"/>
                </w:rPr>
                <w:t>o</w:t>
              </w:r>
              <w:r w:rsidRPr="00D02BE6">
                <w:rPr>
                  <w:rFonts w:asciiTheme="minorHAnsi" w:eastAsia="Arial" w:hAnsiTheme="minorHAnsi" w:cstheme="minorHAnsi"/>
                  <w:sz w:val="22"/>
                  <w:szCs w:val="22"/>
                  <w:u w:color="0000FF"/>
                </w:rPr>
                <w:t>f</w:t>
              </w:r>
              <w:r w:rsidRPr="00D02BE6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  <w:u w:color="0000FF"/>
                </w:rPr>
                <w:t xml:space="preserve"> </w:t>
              </w:r>
              <w:r w:rsidRPr="00D02BE6">
                <w:rPr>
                  <w:rFonts w:asciiTheme="minorHAnsi" w:eastAsia="Arial" w:hAnsiTheme="minorHAnsi" w:cstheme="minorHAnsi"/>
                  <w:spacing w:val="-3"/>
                  <w:sz w:val="22"/>
                  <w:szCs w:val="22"/>
                  <w:u w:color="0000FF"/>
                </w:rPr>
                <w:t>M</w:t>
              </w:r>
              <w:r w:rsidRPr="00D02BE6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  <w:u w:color="0000FF"/>
                </w:rPr>
                <w:t>ar</w:t>
              </w:r>
              <w:r w:rsidRPr="00D02BE6">
                <w:rPr>
                  <w:rFonts w:asciiTheme="minorHAnsi" w:eastAsia="Arial" w:hAnsiTheme="minorHAnsi" w:cstheme="minorHAnsi"/>
                  <w:spacing w:val="-4"/>
                  <w:sz w:val="22"/>
                  <w:szCs w:val="22"/>
                  <w:u w:color="0000FF"/>
                </w:rPr>
                <w:t>y</w:t>
              </w:r>
              <w:r w:rsidRPr="00D02BE6">
                <w:rPr>
                  <w:rFonts w:asciiTheme="minorHAnsi" w:eastAsia="Arial" w:hAnsiTheme="minorHAnsi" w:cstheme="minorHAnsi"/>
                  <w:spacing w:val="3"/>
                  <w:sz w:val="22"/>
                  <w:szCs w:val="22"/>
                  <w:u w:color="0000FF"/>
                </w:rPr>
                <w:t>l</w:t>
              </w:r>
              <w:r w:rsidRPr="00D02BE6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  <w:u w:color="0000FF"/>
                </w:rPr>
                <w:t>an</w:t>
              </w:r>
              <w:r w:rsidRPr="00D02BE6">
                <w:rPr>
                  <w:rFonts w:asciiTheme="minorHAnsi" w:eastAsia="Arial" w:hAnsiTheme="minorHAnsi" w:cstheme="minorHAnsi"/>
                  <w:sz w:val="22"/>
                  <w:szCs w:val="22"/>
                  <w:u w:color="0000FF"/>
                </w:rPr>
                <w:t>d</w:t>
              </w:r>
            </w:hyperlink>
          </w:p>
          <w:p w14:paraId="1F0C964E" w14:textId="77777777" w:rsidR="00A658A8" w:rsidRPr="00D02BE6" w:rsidRDefault="00D02BE6">
            <w:pPr>
              <w:spacing w:before="1"/>
              <w:ind w:left="18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02BE6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 </w:t>
            </w:r>
            <w:r w:rsidRPr="00D02BE6">
              <w:rPr>
                <w:rFonts w:asciiTheme="minorHAnsi" w:eastAsia="Segoe MDL2 Assets" w:hAnsiTheme="minorHAnsi" w:cstheme="minorHAnsi"/>
                <w:spacing w:val="17"/>
                <w:w w:val="46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B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he</w:t>
            </w:r>
            <w:r w:rsidRPr="00D02BE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l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o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c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l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t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r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D02BE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g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ne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er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D02BE6">
              <w:rPr>
                <w:rFonts w:asciiTheme="minorHAnsi" w:eastAsia="Arial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(1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971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)</w:t>
            </w:r>
          </w:p>
          <w:p w14:paraId="40EEF7C4" w14:textId="77777777" w:rsidR="00A658A8" w:rsidRPr="00D02BE6" w:rsidRDefault="00A658A8">
            <w:pPr>
              <w:spacing w:before="11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AA3F458" w14:textId="77777777" w:rsidR="00A658A8" w:rsidRPr="00D02BE6" w:rsidRDefault="00D02BE6">
            <w:pPr>
              <w:ind w:left="11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hyperlink r:id="rId36">
              <w:r w:rsidRPr="00D02BE6">
                <w:rPr>
                  <w:rFonts w:asciiTheme="minorHAnsi" w:eastAsia="Arial" w:hAnsiTheme="minorHAnsi" w:cstheme="minorHAnsi"/>
                  <w:spacing w:val="7"/>
                  <w:sz w:val="22"/>
                  <w:szCs w:val="22"/>
                  <w:u w:color="0000FF"/>
                </w:rPr>
                <w:t>W</w:t>
              </w:r>
              <w:r w:rsidRPr="00D02BE6">
                <w:rPr>
                  <w:rFonts w:asciiTheme="minorHAnsi" w:eastAsia="Arial" w:hAnsiTheme="minorHAnsi" w:cstheme="minorHAnsi"/>
                  <w:spacing w:val="-3"/>
                  <w:sz w:val="22"/>
                  <w:szCs w:val="22"/>
                  <w:u w:color="0000FF"/>
                </w:rPr>
                <w:t>a</w:t>
              </w:r>
              <w:r w:rsidRPr="00D02BE6">
                <w:rPr>
                  <w:rFonts w:asciiTheme="minorHAnsi" w:eastAsia="Arial" w:hAnsiTheme="minorHAnsi" w:cstheme="minorHAnsi"/>
                  <w:sz w:val="22"/>
                  <w:szCs w:val="22"/>
                  <w:u w:color="0000FF"/>
                </w:rPr>
                <w:t>s</w:t>
              </w:r>
              <w:r w:rsidRPr="00D02BE6">
                <w:rPr>
                  <w:rFonts w:asciiTheme="minorHAnsi" w:eastAsia="Arial" w:hAnsiTheme="minorHAnsi" w:cstheme="minorHAnsi"/>
                  <w:spacing w:val="-3"/>
                  <w:sz w:val="22"/>
                  <w:szCs w:val="22"/>
                  <w:u w:color="0000FF"/>
                </w:rPr>
                <w:t>h</w:t>
              </w:r>
              <w:r w:rsidRPr="00D02BE6">
                <w:rPr>
                  <w:rFonts w:asciiTheme="minorHAnsi" w:eastAsia="Arial" w:hAnsiTheme="minorHAnsi" w:cstheme="minorHAnsi"/>
                  <w:spacing w:val="3"/>
                  <w:sz w:val="22"/>
                  <w:szCs w:val="22"/>
                  <w:u w:color="0000FF"/>
                </w:rPr>
                <w:t>i</w:t>
              </w:r>
              <w:r w:rsidRPr="00D02BE6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  <w:u w:color="0000FF"/>
                </w:rPr>
                <w:t>n</w:t>
              </w:r>
              <w:r w:rsidRPr="00D02BE6">
                <w:rPr>
                  <w:rFonts w:asciiTheme="minorHAnsi" w:eastAsia="Arial" w:hAnsiTheme="minorHAnsi" w:cstheme="minorHAnsi"/>
                  <w:spacing w:val="-3"/>
                  <w:sz w:val="22"/>
                  <w:szCs w:val="22"/>
                  <w:u w:color="0000FF"/>
                </w:rPr>
                <w:t>g</w:t>
              </w:r>
              <w:r w:rsidRPr="00D02BE6">
                <w:rPr>
                  <w:rFonts w:asciiTheme="minorHAnsi" w:eastAsia="Arial" w:hAnsiTheme="minorHAnsi" w:cstheme="minorHAnsi"/>
                  <w:sz w:val="22"/>
                  <w:szCs w:val="22"/>
                  <w:u w:color="0000FF"/>
                </w:rPr>
                <w:t>t</w:t>
              </w:r>
              <w:r w:rsidRPr="00D02BE6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  <w:u w:color="0000FF"/>
                </w:rPr>
                <w:t>o</w:t>
              </w:r>
              <w:r w:rsidRPr="00D02BE6">
                <w:rPr>
                  <w:rFonts w:asciiTheme="minorHAnsi" w:eastAsia="Arial" w:hAnsiTheme="minorHAnsi" w:cstheme="minorHAnsi"/>
                  <w:sz w:val="22"/>
                  <w:szCs w:val="22"/>
                  <w:u w:color="0000FF"/>
                </w:rPr>
                <w:t>n</w:t>
              </w:r>
              <w:r w:rsidRPr="00D02BE6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  <w:u w:color="0000FF"/>
                </w:rPr>
                <w:t xml:space="preserve"> </w:t>
              </w:r>
              <w:r w:rsidRPr="00D02BE6">
                <w:rPr>
                  <w:rFonts w:asciiTheme="minorHAnsi" w:eastAsia="Arial" w:hAnsiTheme="minorHAnsi" w:cstheme="minorHAnsi"/>
                  <w:sz w:val="22"/>
                  <w:szCs w:val="22"/>
                  <w:u w:color="0000FF"/>
                </w:rPr>
                <w:t>U</w:t>
              </w:r>
              <w:r w:rsidRPr="00D02BE6">
                <w:rPr>
                  <w:rFonts w:asciiTheme="minorHAnsi" w:eastAsia="Arial" w:hAnsiTheme="minorHAnsi" w:cstheme="minorHAnsi"/>
                  <w:spacing w:val="-3"/>
                  <w:sz w:val="22"/>
                  <w:szCs w:val="22"/>
                  <w:u w:color="0000FF"/>
                </w:rPr>
                <w:t>n</w:t>
              </w:r>
              <w:r w:rsidRPr="00D02BE6">
                <w:rPr>
                  <w:rFonts w:asciiTheme="minorHAnsi" w:eastAsia="Arial" w:hAnsiTheme="minorHAnsi" w:cstheme="minorHAnsi"/>
                  <w:spacing w:val="3"/>
                  <w:sz w:val="22"/>
                  <w:szCs w:val="22"/>
                  <w:u w:color="0000FF"/>
                </w:rPr>
                <w:t>i</w:t>
              </w:r>
              <w:r w:rsidRPr="00D02BE6">
                <w:rPr>
                  <w:rFonts w:asciiTheme="minorHAnsi" w:eastAsia="Arial" w:hAnsiTheme="minorHAnsi" w:cstheme="minorHAnsi"/>
                  <w:sz w:val="22"/>
                  <w:szCs w:val="22"/>
                  <w:u w:color="0000FF"/>
                </w:rPr>
                <w:t>v</w:t>
              </w:r>
              <w:r w:rsidRPr="00D02BE6">
                <w:rPr>
                  <w:rFonts w:asciiTheme="minorHAnsi" w:eastAsia="Arial" w:hAnsiTheme="minorHAnsi" w:cstheme="minorHAnsi"/>
                  <w:spacing w:val="-3"/>
                  <w:sz w:val="22"/>
                  <w:szCs w:val="22"/>
                  <w:u w:color="0000FF"/>
                </w:rPr>
                <w:t>e</w:t>
              </w:r>
              <w:r w:rsidRPr="00D02BE6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  <w:u w:color="0000FF"/>
                </w:rPr>
                <w:t>r</w:t>
              </w:r>
              <w:r w:rsidRPr="00D02BE6">
                <w:rPr>
                  <w:rFonts w:asciiTheme="minorHAnsi" w:eastAsia="Arial" w:hAnsiTheme="minorHAnsi" w:cstheme="minorHAnsi"/>
                  <w:sz w:val="22"/>
                  <w:szCs w:val="22"/>
                  <w:u w:color="0000FF"/>
                </w:rPr>
                <w:t>sity</w:t>
              </w:r>
              <w:r w:rsidRPr="00D02BE6">
                <w:rPr>
                  <w:rFonts w:asciiTheme="minorHAnsi" w:eastAsia="Arial" w:hAnsiTheme="minorHAnsi" w:cstheme="minorHAnsi"/>
                  <w:spacing w:val="-4"/>
                  <w:sz w:val="22"/>
                  <w:szCs w:val="22"/>
                  <w:u w:color="0000FF"/>
                </w:rPr>
                <w:t xml:space="preserve"> </w:t>
              </w:r>
              <w:r w:rsidRPr="00D02BE6">
                <w:rPr>
                  <w:rFonts w:asciiTheme="minorHAnsi" w:eastAsia="Arial" w:hAnsiTheme="minorHAnsi" w:cstheme="minorHAnsi"/>
                  <w:spacing w:val="3"/>
                  <w:sz w:val="22"/>
                  <w:szCs w:val="22"/>
                  <w:u w:color="0000FF"/>
                </w:rPr>
                <w:t>i</w:t>
              </w:r>
              <w:r w:rsidRPr="00D02BE6">
                <w:rPr>
                  <w:rFonts w:asciiTheme="minorHAnsi" w:eastAsia="Arial" w:hAnsiTheme="minorHAnsi" w:cstheme="minorHAnsi"/>
                  <w:sz w:val="22"/>
                  <w:szCs w:val="22"/>
                  <w:u w:color="0000FF"/>
                </w:rPr>
                <w:t>n</w:t>
              </w:r>
              <w:r w:rsidRPr="00D02BE6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  <w:u w:color="0000FF"/>
                </w:rPr>
                <w:t xml:space="preserve"> </w:t>
              </w:r>
              <w:r w:rsidRPr="00D02BE6">
                <w:rPr>
                  <w:rFonts w:asciiTheme="minorHAnsi" w:eastAsia="Arial" w:hAnsiTheme="minorHAnsi" w:cstheme="minorHAnsi"/>
                  <w:spacing w:val="-1"/>
                  <w:sz w:val="22"/>
                  <w:szCs w:val="22"/>
                  <w:u w:color="0000FF"/>
                </w:rPr>
                <w:t>S</w:t>
              </w:r>
              <w:r w:rsidRPr="00D02BE6">
                <w:rPr>
                  <w:rFonts w:asciiTheme="minorHAnsi" w:eastAsia="Arial" w:hAnsiTheme="minorHAnsi" w:cstheme="minorHAnsi"/>
                  <w:sz w:val="22"/>
                  <w:szCs w:val="22"/>
                  <w:u w:color="0000FF"/>
                </w:rPr>
                <w:t>t.</w:t>
              </w:r>
              <w:r w:rsidRPr="00D02BE6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  <w:u w:color="0000FF"/>
                </w:rPr>
                <w:t xml:space="preserve"> Lo</w:t>
              </w:r>
              <w:r w:rsidRPr="00D02BE6">
                <w:rPr>
                  <w:rFonts w:asciiTheme="minorHAnsi" w:eastAsia="Arial" w:hAnsiTheme="minorHAnsi" w:cstheme="minorHAnsi"/>
                  <w:spacing w:val="-3"/>
                  <w:sz w:val="22"/>
                  <w:szCs w:val="22"/>
                  <w:u w:color="0000FF"/>
                </w:rPr>
                <w:t>u</w:t>
              </w:r>
              <w:r w:rsidRPr="00D02BE6">
                <w:rPr>
                  <w:rFonts w:asciiTheme="minorHAnsi" w:eastAsia="Arial" w:hAnsiTheme="minorHAnsi" w:cstheme="minorHAnsi"/>
                  <w:spacing w:val="3"/>
                  <w:sz w:val="22"/>
                  <w:szCs w:val="22"/>
                  <w:u w:color="0000FF"/>
                </w:rPr>
                <w:t>i</w:t>
              </w:r>
              <w:r w:rsidRPr="00D02BE6">
                <w:rPr>
                  <w:rFonts w:asciiTheme="minorHAnsi" w:eastAsia="Arial" w:hAnsiTheme="minorHAnsi" w:cstheme="minorHAnsi"/>
                  <w:sz w:val="22"/>
                  <w:szCs w:val="22"/>
                  <w:u w:color="0000FF"/>
                </w:rPr>
                <w:t>s</w:t>
              </w:r>
            </w:hyperlink>
          </w:p>
          <w:p w14:paraId="6EE19B26" w14:textId="77777777" w:rsidR="00A658A8" w:rsidRPr="00D02BE6" w:rsidRDefault="00D02BE6">
            <w:pPr>
              <w:spacing w:before="1"/>
              <w:ind w:left="18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02BE6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 </w:t>
            </w:r>
            <w:r w:rsidRPr="00D02BE6">
              <w:rPr>
                <w:rFonts w:asciiTheme="minorHAnsi" w:eastAsia="Segoe MDL2 Assets" w:hAnsiTheme="minorHAnsi" w:cstheme="minorHAnsi"/>
                <w:spacing w:val="17"/>
                <w:w w:val="46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M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st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o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l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ct</w:t>
            </w:r>
            <w:r w:rsidRPr="00D02BE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D02BE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g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ee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r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D02BE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(1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9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73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)</w:t>
            </w:r>
          </w:p>
          <w:p w14:paraId="6009F012" w14:textId="77777777" w:rsidR="00A658A8" w:rsidRPr="00D02BE6" w:rsidRDefault="00D02BE6">
            <w:pPr>
              <w:spacing w:before="1"/>
              <w:ind w:left="18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02BE6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 </w:t>
            </w:r>
            <w:r w:rsidRPr="00D02BE6">
              <w:rPr>
                <w:rFonts w:asciiTheme="minorHAnsi" w:eastAsia="Segoe MDL2 Assets" w:hAnsiTheme="minorHAnsi" w:cstheme="minorHAnsi"/>
                <w:spacing w:val="17"/>
                <w:w w:val="46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pe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D02BE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t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f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te</w:t>
            </w:r>
            <w:r w:rsidRPr="00D02BE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ea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l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th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r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c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hn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l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og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D02BE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(1973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)</w:t>
            </w:r>
          </w:p>
        </w:tc>
      </w:tr>
      <w:tr w:rsidR="00D02BE6" w:rsidRPr="00D02BE6" w14:paraId="53404DE7" w14:textId="77777777">
        <w:trPr>
          <w:trHeight w:hRule="exact" w:val="2100"/>
        </w:trPr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</w:tcPr>
          <w:p w14:paraId="10C53607" w14:textId="77777777" w:rsidR="00A658A8" w:rsidRPr="00D02BE6" w:rsidRDefault="00A658A8">
            <w:pPr>
              <w:spacing w:before="6"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8B66CB4" w14:textId="77777777" w:rsidR="00A658A8" w:rsidRPr="00D02BE6" w:rsidRDefault="00D02BE6">
            <w:pPr>
              <w:ind w:left="12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02BE6">
              <w:rPr>
                <w:rFonts w:asciiTheme="minorHAnsi" w:eastAsia="Arial" w:hAnsiTheme="minorHAnsi" w:cstheme="minorHAnsi"/>
                <w:b/>
                <w:spacing w:val="-12"/>
                <w:w w:val="107"/>
                <w:sz w:val="22"/>
                <w:szCs w:val="22"/>
              </w:rPr>
              <w:t>R</w:t>
            </w:r>
            <w:r w:rsidRPr="00D02BE6">
              <w:rPr>
                <w:rFonts w:asciiTheme="minorHAnsi" w:eastAsia="Arial" w:hAnsiTheme="minorHAnsi" w:cstheme="minorHAnsi"/>
                <w:b/>
                <w:spacing w:val="-9"/>
                <w:w w:val="119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b/>
                <w:spacing w:val="-10"/>
                <w:w w:val="116"/>
                <w:sz w:val="22"/>
                <w:szCs w:val="22"/>
              </w:rPr>
              <w:t>f</w:t>
            </w:r>
            <w:r w:rsidRPr="00D02BE6">
              <w:rPr>
                <w:rFonts w:asciiTheme="minorHAnsi" w:eastAsia="Arial" w:hAnsiTheme="minorHAnsi" w:cstheme="minorHAnsi"/>
                <w:b/>
                <w:spacing w:val="-9"/>
                <w:w w:val="119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b/>
                <w:spacing w:val="-9"/>
                <w:w w:val="114"/>
                <w:sz w:val="22"/>
                <w:szCs w:val="22"/>
              </w:rPr>
              <w:t>r</w:t>
            </w:r>
            <w:r w:rsidRPr="00D02BE6">
              <w:rPr>
                <w:rFonts w:asciiTheme="minorHAnsi" w:eastAsia="Arial" w:hAnsiTheme="minorHAnsi" w:cstheme="minorHAnsi"/>
                <w:b/>
                <w:spacing w:val="-13"/>
                <w:w w:val="119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b/>
                <w:spacing w:val="-9"/>
                <w:w w:val="109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b/>
                <w:spacing w:val="-9"/>
                <w:w w:val="119"/>
                <w:sz w:val="22"/>
                <w:szCs w:val="22"/>
              </w:rPr>
              <w:t>c</w:t>
            </w:r>
            <w:r w:rsidRPr="00D02BE6">
              <w:rPr>
                <w:rFonts w:asciiTheme="minorHAnsi" w:eastAsia="Arial" w:hAnsiTheme="minorHAnsi" w:cstheme="minorHAnsi"/>
                <w:b/>
                <w:spacing w:val="-13"/>
                <w:w w:val="119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b/>
                <w:w w:val="109"/>
                <w:sz w:val="22"/>
                <w:szCs w:val="22"/>
              </w:rPr>
              <w:t>s</w:t>
            </w:r>
          </w:p>
        </w:tc>
        <w:tc>
          <w:tcPr>
            <w:tcW w:w="8574" w:type="dxa"/>
            <w:tcBorders>
              <w:top w:val="nil"/>
              <w:left w:val="nil"/>
              <w:bottom w:val="nil"/>
              <w:right w:val="nil"/>
            </w:tcBorders>
          </w:tcPr>
          <w:p w14:paraId="09751E25" w14:textId="77777777" w:rsidR="00A658A8" w:rsidRPr="00D02BE6" w:rsidRDefault="00A658A8">
            <w:pPr>
              <w:spacing w:before="10"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D122284" w14:textId="77777777" w:rsidR="00A658A8" w:rsidRPr="00D02BE6" w:rsidRDefault="00D02BE6">
            <w:pPr>
              <w:ind w:left="11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M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l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p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l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r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f</w:t>
            </w:r>
            <w:r w:rsidRPr="00D02BE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ren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c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s 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v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l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b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l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upo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reque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s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D02BE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r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  <w:r w:rsidRPr="00D02BE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a</w:t>
            </w:r>
            <w:r w:rsidRPr="00D02BE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m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ong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:</w:t>
            </w:r>
          </w:p>
          <w:p w14:paraId="6BC3212E" w14:textId="77777777" w:rsidR="00A658A8" w:rsidRPr="00D02BE6" w:rsidRDefault="00D02BE6">
            <w:pPr>
              <w:spacing w:line="240" w:lineRule="exact"/>
              <w:ind w:left="18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02BE6">
              <w:rPr>
                <w:rFonts w:asciiTheme="minorHAnsi" w:eastAsia="Segoe MDL2 Assets" w:hAnsiTheme="minorHAnsi" w:cstheme="minorHAnsi"/>
                <w:w w:val="46"/>
                <w:position w:val="-1"/>
                <w:sz w:val="22"/>
                <w:szCs w:val="22"/>
              </w:rPr>
              <w:t xml:space="preserve">         </w:t>
            </w:r>
            <w:r w:rsidRPr="00D02BE6">
              <w:rPr>
                <w:rFonts w:asciiTheme="minorHAnsi" w:eastAsia="Segoe MDL2 Assets" w:hAnsiTheme="minorHAnsi" w:cstheme="minorHAnsi"/>
                <w:spacing w:val="17"/>
                <w:w w:val="46"/>
                <w:position w:val="-1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1"/>
                <w:position w:val="-1"/>
                <w:sz w:val="22"/>
                <w:szCs w:val="22"/>
              </w:rPr>
              <w:t>A</w:t>
            </w:r>
            <w:r w:rsidRPr="00D02BE6">
              <w:rPr>
                <w:rFonts w:asciiTheme="minorHAnsi" w:eastAsia="Arial" w:hAnsiTheme="minorHAnsi" w:cstheme="minorHAnsi"/>
                <w:spacing w:val="5"/>
                <w:position w:val="-1"/>
                <w:sz w:val="22"/>
                <w:szCs w:val="22"/>
              </w:rPr>
              <w:t>d</w:t>
            </w:r>
            <w:r w:rsidRPr="00D02BE6">
              <w:rPr>
                <w:rFonts w:asciiTheme="minorHAnsi" w:eastAsia="Arial" w:hAnsiTheme="minorHAnsi" w:cstheme="minorHAnsi"/>
                <w:spacing w:val="-7"/>
                <w:position w:val="-1"/>
                <w:sz w:val="22"/>
                <w:szCs w:val="22"/>
              </w:rPr>
              <w:t>m</w:t>
            </w:r>
            <w:r w:rsidRPr="00D02BE6">
              <w:rPr>
                <w:rFonts w:asciiTheme="minorHAnsi" w:eastAsia="Arial" w:hAnsiTheme="minorHAnsi" w:cstheme="minorHAnsi"/>
                <w:spacing w:val="3"/>
                <w:position w:val="-1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spacing w:val="3"/>
                <w:position w:val="-1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s</w:t>
            </w:r>
            <w:r w:rsidRPr="00D02BE6">
              <w:rPr>
                <w:rFonts w:asciiTheme="minorHAnsi" w:eastAsia="Arial" w:hAnsiTheme="minorHAnsi" w:cstheme="minorHAnsi"/>
                <w:spacing w:val="-4"/>
                <w:position w:val="-1"/>
                <w:sz w:val="22"/>
                <w:szCs w:val="22"/>
              </w:rPr>
              <w:t>t</w:t>
            </w:r>
            <w:r w:rsidRPr="00D02BE6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ra</w:t>
            </w:r>
            <w:r w:rsidRPr="00D02BE6">
              <w:rPr>
                <w:rFonts w:asciiTheme="minorHAnsi" w:eastAsia="Arial" w:hAnsiTheme="minorHAnsi" w:cstheme="minorHAnsi"/>
                <w:spacing w:val="-4"/>
                <w:position w:val="-1"/>
                <w:sz w:val="22"/>
                <w:szCs w:val="22"/>
              </w:rPr>
              <w:t>t</w:t>
            </w:r>
            <w:r w:rsidRPr="00D02BE6">
              <w:rPr>
                <w:rFonts w:asciiTheme="minorHAnsi" w:eastAsia="Arial" w:hAnsiTheme="minorHAnsi" w:cstheme="minorHAnsi"/>
                <w:spacing w:val="3"/>
                <w:position w:val="-1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v</w:t>
            </w:r>
            <w:r w:rsidRPr="00D02BE6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,</w:t>
            </w:r>
            <w:r w:rsidRPr="00D02BE6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4"/>
                <w:position w:val="-1"/>
                <w:sz w:val="22"/>
                <w:szCs w:val="22"/>
              </w:rPr>
              <w:t>c</w:t>
            </w:r>
            <w:r w:rsidRPr="00D02BE6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l</w:t>
            </w:r>
            <w:r w:rsidRPr="00D02BE6">
              <w:rPr>
                <w:rFonts w:asciiTheme="minorHAnsi" w:eastAsia="Arial" w:hAnsiTheme="minorHAnsi" w:cstheme="minorHAnsi"/>
                <w:spacing w:val="3"/>
                <w:position w:val="-1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pacing w:val="-3"/>
                <w:position w:val="-1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spacing w:val="3"/>
                <w:position w:val="-1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c</w:t>
            </w:r>
            <w:r w:rsidRPr="00D02BE6">
              <w:rPr>
                <w:rFonts w:asciiTheme="minorHAnsi" w:eastAsia="Arial" w:hAnsiTheme="minorHAnsi" w:cstheme="minorHAnsi"/>
                <w:spacing w:val="-3"/>
                <w:position w:val="-1"/>
                <w:sz w:val="22"/>
                <w:szCs w:val="22"/>
              </w:rPr>
              <w:t>a</w:t>
            </w:r>
            <w:r w:rsidRPr="00D02BE6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l</w:t>
            </w:r>
            <w:r w:rsidRPr="00D02BE6">
              <w:rPr>
                <w:rFonts w:asciiTheme="minorHAnsi" w:eastAsia="Arial" w:hAnsiTheme="minorHAnsi" w:cstheme="minorHAnsi"/>
                <w:spacing w:val="4"/>
                <w:position w:val="-1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3"/>
                <w:position w:val="-1"/>
                <w:sz w:val="22"/>
                <w:szCs w:val="22"/>
              </w:rPr>
              <w:t>a</w:t>
            </w:r>
            <w:r w:rsidRPr="00D02BE6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d</w:t>
            </w:r>
            <w:r w:rsidRPr="00D02BE6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 xml:space="preserve"> te</w:t>
            </w:r>
            <w:r w:rsidRPr="00D02BE6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c</w:t>
            </w:r>
            <w:r w:rsidRPr="00D02BE6">
              <w:rPr>
                <w:rFonts w:asciiTheme="minorHAnsi" w:eastAsia="Arial" w:hAnsiTheme="minorHAnsi" w:cstheme="minorHAnsi"/>
                <w:spacing w:val="-3"/>
                <w:position w:val="-1"/>
                <w:sz w:val="22"/>
                <w:szCs w:val="22"/>
              </w:rPr>
              <w:t>hn</w:t>
            </w:r>
            <w:r w:rsidRPr="00D02BE6">
              <w:rPr>
                <w:rFonts w:asciiTheme="minorHAnsi" w:eastAsia="Arial" w:hAnsiTheme="minorHAnsi" w:cstheme="minorHAnsi"/>
                <w:spacing w:val="3"/>
                <w:position w:val="-1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c</w:t>
            </w:r>
            <w:r w:rsidRPr="00D02BE6">
              <w:rPr>
                <w:rFonts w:asciiTheme="minorHAnsi" w:eastAsia="Arial" w:hAnsiTheme="minorHAnsi" w:cstheme="minorHAnsi"/>
                <w:spacing w:val="-3"/>
                <w:position w:val="-1"/>
                <w:sz w:val="22"/>
                <w:szCs w:val="22"/>
              </w:rPr>
              <w:t>a</w:t>
            </w:r>
            <w:r w:rsidRPr="00D02BE6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 xml:space="preserve">l </w:t>
            </w:r>
            <w:r w:rsidRPr="00D02BE6">
              <w:rPr>
                <w:rFonts w:asciiTheme="minorHAnsi" w:eastAsia="Arial" w:hAnsiTheme="minorHAnsi" w:cstheme="minorHAnsi"/>
                <w:spacing w:val="3"/>
                <w:position w:val="-1"/>
                <w:sz w:val="22"/>
                <w:szCs w:val="22"/>
              </w:rPr>
              <w:t>l</w:t>
            </w:r>
            <w:r w:rsidRPr="00D02BE6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ead</w:t>
            </w:r>
            <w:r w:rsidRPr="00D02BE6">
              <w:rPr>
                <w:rFonts w:asciiTheme="minorHAnsi" w:eastAsia="Arial" w:hAnsiTheme="minorHAnsi" w:cstheme="minorHAnsi"/>
                <w:spacing w:val="-3"/>
                <w:position w:val="-1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r</w:t>
            </w:r>
            <w:r w:rsidRPr="00D02BE6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 xml:space="preserve">s </w:t>
            </w:r>
            <w:r w:rsidRPr="00D02BE6">
              <w:rPr>
                <w:rFonts w:asciiTheme="minorHAnsi" w:eastAsia="Arial" w:hAnsiTheme="minorHAnsi" w:cstheme="minorHAnsi"/>
                <w:spacing w:val="-3"/>
                <w:position w:val="-1"/>
                <w:sz w:val="22"/>
                <w:szCs w:val="22"/>
              </w:rPr>
              <w:t>a</w:t>
            </w:r>
            <w:r w:rsidRPr="00D02BE6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 xml:space="preserve">t </w:t>
            </w:r>
            <w:r w:rsidRPr="00D02BE6">
              <w:rPr>
                <w:rFonts w:asciiTheme="minorHAnsi" w:eastAsia="Arial" w:hAnsiTheme="minorHAnsi" w:cstheme="minorHAnsi"/>
                <w:spacing w:val="-48"/>
                <w:position w:val="-1"/>
                <w:sz w:val="22"/>
                <w:szCs w:val="22"/>
              </w:rPr>
              <w:t xml:space="preserve"> </w:t>
            </w:r>
            <w:hyperlink r:id="rId37">
              <w:r w:rsidRPr="00D02BE6">
                <w:rPr>
                  <w:rFonts w:asciiTheme="minorHAnsi" w:eastAsia="Arial" w:hAnsiTheme="minorHAnsi" w:cstheme="minorHAnsi"/>
                  <w:position w:val="-1"/>
                  <w:sz w:val="22"/>
                  <w:szCs w:val="22"/>
                  <w:u w:color="0000FF"/>
                </w:rPr>
                <w:t>Ch</w:t>
              </w:r>
              <w:r w:rsidRPr="00D02BE6">
                <w:rPr>
                  <w:rFonts w:asciiTheme="minorHAnsi" w:eastAsia="Arial" w:hAnsiTheme="minorHAnsi" w:cstheme="minorHAnsi"/>
                  <w:spacing w:val="-2"/>
                  <w:position w:val="-1"/>
                  <w:sz w:val="22"/>
                  <w:szCs w:val="22"/>
                  <w:u w:color="0000FF"/>
                </w:rPr>
                <w:t>r</w:t>
              </w:r>
              <w:r w:rsidRPr="00D02BE6">
                <w:rPr>
                  <w:rFonts w:asciiTheme="minorHAnsi" w:eastAsia="Arial" w:hAnsiTheme="minorHAnsi" w:cstheme="minorHAnsi"/>
                  <w:spacing w:val="3"/>
                  <w:position w:val="-1"/>
                  <w:sz w:val="22"/>
                  <w:szCs w:val="22"/>
                  <w:u w:color="0000FF"/>
                </w:rPr>
                <w:t>i</w:t>
              </w:r>
              <w:r w:rsidRPr="00D02BE6">
                <w:rPr>
                  <w:rFonts w:asciiTheme="minorHAnsi" w:eastAsia="Arial" w:hAnsiTheme="minorHAnsi" w:cstheme="minorHAnsi"/>
                  <w:position w:val="-1"/>
                  <w:sz w:val="22"/>
                  <w:szCs w:val="22"/>
                  <w:u w:color="0000FF"/>
                </w:rPr>
                <w:t>s</w:t>
              </w:r>
              <w:r w:rsidRPr="00D02BE6">
                <w:rPr>
                  <w:rFonts w:asciiTheme="minorHAnsi" w:eastAsia="Arial" w:hAnsiTheme="minorHAnsi" w:cstheme="minorHAnsi"/>
                  <w:spacing w:val="-4"/>
                  <w:position w:val="-1"/>
                  <w:sz w:val="22"/>
                  <w:szCs w:val="22"/>
                  <w:u w:color="0000FF"/>
                </w:rPr>
                <w:t>t</w:t>
              </w:r>
              <w:r w:rsidRPr="00D02BE6">
                <w:rPr>
                  <w:rFonts w:asciiTheme="minorHAnsi" w:eastAsia="Arial" w:hAnsiTheme="minorHAnsi" w:cstheme="minorHAnsi"/>
                  <w:spacing w:val="3"/>
                  <w:position w:val="-1"/>
                  <w:sz w:val="22"/>
                  <w:szCs w:val="22"/>
                  <w:u w:color="0000FF"/>
                </w:rPr>
                <w:t>i</w:t>
              </w:r>
              <w:r w:rsidRPr="00D02BE6">
                <w:rPr>
                  <w:rFonts w:asciiTheme="minorHAnsi" w:eastAsia="Arial" w:hAnsiTheme="minorHAnsi" w:cstheme="minorHAnsi"/>
                  <w:spacing w:val="1"/>
                  <w:position w:val="-1"/>
                  <w:sz w:val="22"/>
                  <w:szCs w:val="22"/>
                  <w:u w:color="0000FF"/>
                </w:rPr>
                <w:t>an</w:t>
              </w:r>
              <w:r w:rsidRPr="00D02BE6">
                <w:rPr>
                  <w:rFonts w:asciiTheme="minorHAnsi" w:eastAsia="Arial" w:hAnsiTheme="minorHAnsi" w:cstheme="minorHAnsi"/>
                  <w:position w:val="-1"/>
                  <w:sz w:val="22"/>
                  <w:szCs w:val="22"/>
                  <w:u w:color="0000FF"/>
                </w:rPr>
                <w:t>a</w:t>
              </w:r>
              <w:r w:rsidRPr="00D02BE6">
                <w:rPr>
                  <w:rFonts w:asciiTheme="minorHAnsi" w:eastAsia="Arial" w:hAnsiTheme="minorHAnsi" w:cstheme="minorHAnsi"/>
                  <w:spacing w:val="1"/>
                  <w:position w:val="-1"/>
                  <w:sz w:val="22"/>
                  <w:szCs w:val="22"/>
                  <w:u w:color="0000FF"/>
                </w:rPr>
                <w:t xml:space="preserve"> </w:t>
              </w:r>
              <w:r w:rsidRPr="00D02BE6">
                <w:rPr>
                  <w:rFonts w:asciiTheme="minorHAnsi" w:eastAsia="Arial" w:hAnsiTheme="minorHAnsi" w:cstheme="minorHAnsi"/>
                  <w:position w:val="-1"/>
                  <w:sz w:val="22"/>
                  <w:szCs w:val="22"/>
                  <w:u w:color="0000FF"/>
                </w:rPr>
                <w:t>C</w:t>
              </w:r>
              <w:r w:rsidRPr="00D02BE6">
                <w:rPr>
                  <w:rFonts w:asciiTheme="minorHAnsi" w:eastAsia="Arial" w:hAnsiTheme="minorHAnsi" w:cstheme="minorHAnsi"/>
                  <w:spacing w:val="-3"/>
                  <w:position w:val="-1"/>
                  <w:sz w:val="22"/>
                  <w:szCs w:val="22"/>
                  <w:u w:color="0000FF"/>
                </w:rPr>
                <w:t>a</w:t>
              </w:r>
              <w:r w:rsidRPr="00D02BE6">
                <w:rPr>
                  <w:rFonts w:asciiTheme="minorHAnsi" w:eastAsia="Arial" w:hAnsiTheme="minorHAnsi" w:cstheme="minorHAnsi"/>
                  <w:spacing w:val="1"/>
                  <w:position w:val="-1"/>
                  <w:sz w:val="22"/>
                  <w:szCs w:val="22"/>
                  <w:u w:color="0000FF"/>
                </w:rPr>
                <w:t>r</w:t>
              </w:r>
              <w:r w:rsidRPr="00D02BE6">
                <w:rPr>
                  <w:rFonts w:asciiTheme="minorHAnsi" w:eastAsia="Arial" w:hAnsiTheme="minorHAnsi" w:cstheme="minorHAnsi"/>
                  <w:position w:val="-1"/>
                  <w:sz w:val="22"/>
                  <w:szCs w:val="22"/>
                  <w:u w:color="0000FF"/>
                </w:rPr>
                <w:t>e</w:t>
              </w:r>
              <w:r w:rsidRPr="00D02BE6">
                <w:rPr>
                  <w:rFonts w:asciiTheme="minorHAnsi" w:eastAsia="Arial" w:hAnsiTheme="minorHAnsi" w:cstheme="minorHAnsi"/>
                  <w:spacing w:val="1"/>
                  <w:position w:val="-1"/>
                  <w:sz w:val="22"/>
                  <w:szCs w:val="22"/>
                  <w:u w:color="0000FF"/>
                </w:rPr>
                <w:t xml:space="preserve"> </w:t>
              </w:r>
              <w:r w:rsidRPr="00D02BE6">
                <w:rPr>
                  <w:rFonts w:asciiTheme="minorHAnsi" w:eastAsia="Arial" w:hAnsiTheme="minorHAnsi" w:cstheme="minorHAnsi"/>
                  <w:position w:val="-1"/>
                  <w:sz w:val="22"/>
                  <w:szCs w:val="22"/>
                  <w:u w:color="0000FF"/>
                </w:rPr>
                <w:t>H</w:t>
              </w:r>
              <w:r w:rsidRPr="00D02BE6">
                <w:rPr>
                  <w:rFonts w:asciiTheme="minorHAnsi" w:eastAsia="Arial" w:hAnsiTheme="minorHAnsi" w:cstheme="minorHAnsi"/>
                  <w:spacing w:val="1"/>
                  <w:position w:val="-1"/>
                  <w:sz w:val="22"/>
                  <w:szCs w:val="22"/>
                  <w:u w:color="0000FF"/>
                </w:rPr>
                <w:t>e</w:t>
              </w:r>
              <w:r w:rsidRPr="00D02BE6">
                <w:rPr>
                  <w:rFonts w:asciiTheme="minorHAnsi" w:eastAsia="Arial" w:hAnsiTheme="minorHAnsi" w:cstheme="minorHAnsi"/>
                  <w:spacing w:val="-3"/>
                  <w:position w:val="-1"/>
                  <w:sz w:val="22"/>
                  <w:szCs w:val="22"/>
                  <w:u w:color="0000FF"/>
                </w:rPr>
                <w:t>a</w:t>
              </w:r>
              <w:r w:rsidRPr="00D02BE6">
                <w:rPr>
                  <w:rFonts w:asciiTheme="minorHAnsi" w:eastAsia="Arial" w:hAnsiTheme="minorHAnsi" w:cstheme="minorHAnsi"/>
                  <w:spacing w:val="3"/>
                  <w:position w:val="-1"/>
                  <w:sz w:val="22"/>
                  <w:szCs w:val="22"/>
                  <w:u w:color="0000FF"/>
                </w:rPr>
                <w:t>l</w:t>
              </w:r>
              <w:r w:rsidRPr="00D02BE6">
                <w:rPr>
                  <w:rFonts w:asciiTheme="minorHAnsi" w:eastAsia="Arial" w:hAnsiTheme="minorHAnsi" w:cstheme="minorHAnsi"/>
                  <w:position w:val="-1"/>
                  <w:sz w:val="22"/>
                  <w:szCs w:val="22"/>
                  <w:u w:color="0000FF"/>
                </w:rPr>
                <w:t>th</w:t>
              </w:r>
              <w:r w:rsidRPr="00D02BE6">
                <w:rPr>
                  <w:rFonts w:asciiTheme="minorHAnsi" w:eastAsia="Arial" w:hAnsiTheme="minorHAnsi" w:cstheme="minorHAnsi"/>
                  <w:spacing w:val="-3"/>
                  <w:position w:val="-1"/>
                  <w:sz w:val="22"/>
                  <w:szCs w:val="22"/>
                  <w:u w:color="0000FF"/>
                </w:rPr>
                <w:t xml:space="preserve"> </w:t>
              </w:r>
              <w:r w:rsidRPr="00D02BE6">
                <w:rPr>
                  <w:rFonts w:asciiTheme="minorHAnsi" w:eastAsia="Arial" w:hAnsiTheme="minorHAnsi" w:cstheme="minorHAnsi"/>
                  <w:spacing w:val="-1"/>
                  <w:position w:val="-1"/>
                  <w:sz w:val="22"/>
                  <w:szCs w:val="22"/>
                  <w:u w:color="0000FF"/>
                </w:rPr>
                <w:t>S</w:t>
              </w:r>
              <w:r w:rsidRPr="00D02BE6">
                <w:rPr>
                  <w:rFonts w:asciiTheme="minorHAnsi" w:eastAsia="Arial" w:hAnsiTheme="minorHAnsi" w:cstheme="minorHAnsi"/>
                  <w:position w:val="-1"/>
                  <w:sz w:val="22"/>
                  <w:szCs w:val="22"/>
                  <w:u w:color="0000FF"/>
                </w:rPr>
                <w:t>yst</w:t>
              </w:r>
              <w:r w:rsidRPr="00D02BE6">
                <w:rPr>
                  <w:rFonts w:asciiTheme="minorHAnsi" w:eastAsia="Arial" w:hAnsiTheme="minorHAnsi" w:cstheme="minorHAnsi"/>
                  <w:spacing w:val="1"/>
                  <w:position w:val="-1"/>
                  <w:sz w:val="22"/>
                  <w:szCs w:val="22"/>
                  <w:u w:color="0000FF"/>
                </w:rPr>
                <w:t>e</w:t>
              </w:r>
              <w:r w:rsidRPr="00D02BE6">
                <w:rPr>
                  <w:rFonts w:asciiTheme="minorHAnsi" w:eastAsia="Arial" w:hAnsiTheme="minorHAnsi" w:cstheme="minorHAnsi"/>
                  <w:position w:val="-1"/>
                  <w:sz w:val="22"/>
                  <w:szCs w:val="22"/>
                  <w:u w:color="0000FF"/>
                </w:rPr>
                <w:t>m</w:t>
              </w:r>
            </w:hyperlink>
          </w:p>
          <w:p w14:paraId="37DCCC09" w14:textId="77777777" w:rsidR="00A658A8" w:rsidRPr="00D02BE6" w:rsidRDefault="00D02BE6">
            <w:pPr>
              <w:spacing w:before="1"/>
              <w:ind w:left="18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02BE6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 </w:t>
            </w:r>
            <w:r w:rsidRPr="00D02BE6">
              <w:rPr>
                <w:rFonts w:asciiTheme="minorHAnsi" w:eastAsia="Segoe MDL2 Assets" w:hAnsiTheme="minorHAnsi" w:cstheme="minorHAnsi"/>
                <w:spacing w:val="17"/>
                <w:w w:val="46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og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z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l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der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t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l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D02BE6">
              <w:rPr>
                <w:rFonts w:asciiTheme="minorHAnsi" w:eastAsia="Arial" w:hAnsiTheme="minorHAnsi" w:cstheme="minorHAnsi"/>
                <w:spacing w:val="6"/>
                <w:sz w:val="22"/>
                <w:szCs w:val="22"/>
              </w:rPr>
              <w:t>h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C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ar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l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og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M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anage</w:t>
            </w:r>
            <w:r w:rsidRPr="00D02BE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m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D02BE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l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rou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th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t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  <w:p w14:paraId="2C8C4585" w14:textId="77777777" w:rsidR="00A658A8" w:rsidRPr="00D02BE6" w:rsidRDefault="00D02BE6">
            <w:pPr>
              <w:spacing w:before="2"/>
              <w:ind w:left="54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02BE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ates</w:t>
            </w:r>
          </w:p>
          <w:p w14:paraId="1C53C766" w14:textId="77777777" w:rsidR="00A658A8" w:rsidRPr="00D02BE6" w:rsidRDefault="00D02BE6">
            <w:pPr>
              <w:spacing w:line="240" w:lineRule="exact"/>
              <w:ind w:left="18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02BE6">
              <w:rPr>
                <w:rFonts w:asciiTheme="minorHAnsi" w:eastAsia="Segoe MDL2 Assets" w:hAnsiTheme="minorHAnsi" w:cstheme="minorHAnsi"/>
                <w:w w:val="46"/>
                <w:position w:val="-1"/>
                <w:sz w:val="22"/>
                <w:szCs w:val="22"/>
              </w:rPr>
              <w:t xml:space="preserve">         </w:t>
            </w:r>
            <w:r w:rsidRPr="00D02BE6">
              <w:rPr>
                <w:rFonts w:asciiTheme="minorHAnsi" w:eastAsia="Segoe MDL2 Assets" w:hAnsiTheme="minorHAnsi" w:cstheme="minorHAnsi"/>
                <w:spacing w:val="17"/>
                <w:w w:val="46"/>
                <w:position w:val="-1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1"/>
                <w:position w:val="-1"/>
                <w:sz w:val="22"/>
                <w:szCs w:val="22"/>
              </w:rPr>
              <w:t>S</w:t>
            </w:r>
            <w:r w:rsidRPr="00D02BE6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en</w:t>
            </w:r>
            <w:r w:rsidRPr="00D02BE6">
              <w:rPr>
                <w:rFonts w:asciiTheme="minorHAnsi" w:eastAsia="Arial" w:hAnsiTheme="minorHAnsi" w:cstheme="minorHAnsi"/>
                <w:spacing w:val="3"/>
                <w:position w:val="-1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o</w:t>
            </w:r>
            <w:r w:rsidRPr="00D02BE6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r</w:t>
            </w:r>
            <w:r w:rsidRPr="00D02BE6">
              <w:rPr>
                <w:rFonts w:asciiTheme="minorHAnsi" w:eastAsia="Arial" w:hAnsiTheme="minorHAnsi" w:cstheme="minorHAnsi"/>
                <w:spacing w:val="-2"/>
                <w:position w:val="-1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pacing w:val="-4"/>
                <w:position w:val="-1"/>
                <w:sz w:val="22"/>
                <w:szCs w:val="22"/>
              </w:rPr>
              <w:t>x</w:t>
            </w:r>
            <w:r w:rsidRPr="00D02BE6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c</w:t>
            </w:r>
            <w:r w:rsidRPr="00D02BE6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u</w:t>
            </w:r>
            <w:r w:rsidRPr="00D02BE6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t</w:t>
            </w:r>
            <w:r w:rsidRPr="00D02BE6">
              <w:rPr>
                <w:rFonts w:asciiTheme="minorHAnsi" w:eastAsia="Arial" w:hAnsiTheme="minorHAnsi" w:cstheme="minorHAnsi"/>
                <w:spacing w:val="4"/>
                <w:position w:val="-1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ve</w:t>
            </w:r>
            <w:r w:rsidRPr="00D02BE6">
              <w:rPr>
                <w:rFonts w:asciiTheme="minorHAnsi" w:eastAsia="Arial" w:hAnsiTheme="minorHAnsi" w:cstheme="minorHAnsi"/>
                <w:spacing w:val="-3"/>
                <w:position w:val="-1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le</w:t>
            </w:r>
            <w:r w:rsidRPr="00D02BE6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ader</w:t>
            </w:r>
            <w:r w:rsidRPr="00D02BE6">
              <w:rPr>
                <w:rFonts w:asciiTheme="minorHAnsi" w:eastAsia="Arial" w:hAnsiTheme="minorHAnsi" w:cstheme="minorHAnsi"/>
                <w:spacing w:val="-4"/>
                <w:position w:val="-1"/>
                <w:sz w:val="22"/>
                <w:szCs w:val="22"/>
              </w:rPr>
              <w:t>s</w:t>
            </w:r>
            <w:r w:rsidRPr="00D02BE6">
              <w:rPr>
                <w:rFonts w:asciiTheme="minorHAnsi" w:eastAsia="Arial" w:hAnsiTheme="minorHAnsi" w:cstheme="minorHAnsi"/>
                <w:spacing w:val="-3"/>
                <w:position w:val="-1"/>
                <w:sz w:val="22"/>
                <w:szCs w:val="22"/>
              </w:rPr>
              <w:t>h</w:t>
            </w:r>
            <w:r w:rsidRPr="00D02BE6">
              <w:rPr>
                <w:rFonts w:asciiTheme="minorHAnsi" w:eastAsia="Arial" w:hAnsiTheme="minorHAnsi" w:cstheme="minorHAnsi"/>
                <w:spacing w:val="3"/>
                <w:position w:val="-1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p</w:t>
            </w:r>
            <w:r w:rsidRPr="00D02BE6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 xml:space="preserve"> a</w:t>
            </w:r>
            <w:r w:rsidRPr="00D02BE6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 xml:space="preserve">t </w:t>
            </w:r>
            <w:r w:rsidRPr="00D02BE6">
              <w:rPr>
                <w:rFonts w:asciiTheme="minorHAnsi" w:eastAsia="Arial" w:hAnsiTheme="minorHAnsi" w:cstheme="minorHAnsi"/>
                <w:spacing w:val="-50"/>
                <w:position w:val="-1"/>
                <w:sz w:val="22"/>
                <w:szCs w:val="22"/>
              </w:rPr>
              <w:t xml:space="preserve"> </w:t>
            </w:r>
            <w:hyperlink r:id="rId38">
              <w:r w:rsidRPr="00D02BE6">
                <w:rPr>
                  <w:rFonts w:asciiTheme="minorHAnsi" w:eastAsia="Arial" w:hAnsiTheme="minorHAnsi" w:cstheme="minorHAnsi"/>
                  <w:spacing w:val="-1"/>
                  <w:position w:val="-1"/>
                  <w:sz w:val="22"/>
                  <w:szCs w:val="22"/>
                  <w:u w:color="0000FF"/>
                </w:rPr>
                <w:t>AA</w:t>
              </w:r>
              <w:r w:rsidRPr="00D02BE6">
                <w:rPr>
                  <w:rFonts w:asciiTheme="minorHAnsi" w:eastAsia="Arial" w:hAnsiTheme="minorHAnsi" w:cstheme="minorHAnsi"/>
                  <w:spacing w:val="-3"/>
                  <w:position w:val="-1"/>
                  <w:sz w:val="22"/>
                  <w:szCs w:val="22"/>
                  <w:u w:color="0000FF"/>
                </w:rPr>
                <w:t>M</w:t>
              </w:r>
              <w:r w:rsidRPr="00D02BE6">
                <w:rPr>
                  <w:rFonts w:asciiTheme="minorHAnsi" w:eastAsia="Arial" w:hAnsiTheme="minorHAnsi" w:cstheme="minorHAnsi"/>
                  <w:position w:val="-1"/>
                  <w:sz w:val="22"/>
                  <w:szCs w:val="22"/>
                  <w:u w:color="0000FF"/>
                </w:rPr>
                <w:t>I</w:t>
              </w:r>
            </w:hyperlink>
          </w:p>
          <w:p w14:paraId="551563DA" w14:textId="77777777" w:rsidR="00A658A8" w:rsidRPr="00D02BE6" w:rsidRDefault="00D02BE6">
            <w:pPr>
              <w:spacing w:before="2"/>
              <w:ind w:left="18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02BE6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 </w:t>
            </w:r>
            <w:r w:rsidRPr="00D02BE6">
              <w:rPr>
                <w:rFonts w:asciiTheme="minorHAnsi" w:eastAsia="Segoe MDL2 Assets" w:hAnsiTheme="minorHAnsi" w:cstheme="minorHAnsi"/>
                <w:spacing w:val="17"/>
                <w:w w:val="46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D02BE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x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D02BE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ve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le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ader</w:t>
            </w:r>
            <w:r w:rsidRPr="00D02BE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s</w:t>
            </w:r>
            <w:r w:rsidRPr="00D02BE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h</w:t>
            </w:r>
            <w:r w:rsidRPr="00D02BE6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i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D02BE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a</w:t>
            </w:r>
            <w:r w:rsidRPr="00D02BE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t </w:t>
            </w:r>
            <w:r w:rsidRPr="00D02BE6">
              <w:rPr>
                <w:rFonts w:asciiTheme="minorHAnsi" w:eastAsia="Arial" w:hAnsiTheme="minorHAnsi" w:cstheme="minorHAnsi"/>
                <w:spacing w:val="-50"/>
                <w:sz w:val="22"/>
                <w:szCs w:val="22"/>
              </w:rPr>
              <w:t xml:space="preserve"> </w:t>
            </w:r>
            <w:hyperlink r:id="rId39">
              <w:r w:rsidRPr="00D02BE6">
                <w:rPr>
                  <w:rFonts w:asciiTheme="minorHAnsi" w:eastAsia="Arial" w:hAnsiTheme="minorHAnsi" w:cstheme="minorHAnsi"/>
                  <w:spacing w:val="-1"/>
                  <w:sz w:val="22"/>
                  <w:szCs w:val="22"/>
                  <w:u w:color="0000FF"/>
                </w:rPr>
                <w:t>E</w:t>
              </w:r>
              <w:r w:rsidRPr="00D02BE6">
                <w:rPr>
                  <w:rFonts w:asciiTheme="minorHAnsi" w:eastAsia="Arial" w:hAnsiTheme="minorHAnsi" w:cstheme="minorHAnsi"/>
                  <w:sz w:val="22"/>
                  <w:szCs w:val="22"/>
                  <w:u w:color="0000FF"/>
                </w:rPr>
                <w:t>C</w:t>
              </w:r>
              <w:r w:rsidRPr="00D02BE6">
                <w:rPr>
                  <w:rFonts w:asciiTheme="minorHAnsi" w:eastAsia="Arial" w:hAnsiTheme="minorHAnsi" w:cstheme="minorHAnsi"/>
                  <w:spacing w:val="-1"/>
                  <w:sz w:val="22"/>
                  <w:szCs w:val="22"/>
                  <w:u w:color="0000FF"/>
                </w:rPr>
                <w:t>R</w:t>
              </w:r>
              <w:r w:rsidRPr="00D02BE6">
                <w:rPr>
                  <w:rFonts w:asciiTheme="minorHAnsi" w:eastAsia="Arial" w:hAnsiTheme="minorHAnsi" w:cstheme="minorHAnsi"/>
                  <w:sz w:val="22"/>
                  <w:szCs w:val="22"/>
                  <w:u w:color="0000FF"/>
                </w:rPr>
                <w:t>I</w:t>
              </w:r>
              <w:r w:rsidRPr="00D02BE6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  <w:u w:color="0000FF"/>
                </w:rPr>
                <w:t xml:space="preserve"> </w:t>
              </w:r>
              <w:r w:rsidRPr="00D02BE6">
                <w:rPr>
                  <w:rFonts w:asciiTheme="minorHAnsi" w:eastAsia="Arial" w:hAnsiTheme="minorHAnsi" w:cstheme="minorHAnsi"/>
                  <w:sz w:val="22"/>
                  <w:szCs w:val="22"/>
                  <w:u w:color="0000FF"/>
                </w:rPr>
                <w:t>I</w:t>
              </w:r>
              <w:r w:rsidRPr="00D02BE6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  <w:u w:color="0000FF"/>
                </w:rPr>
                <w:t>n</w:t>
              </w:r>
              <w:r w:rsidRPr="00D02BE6">
                <w:rPr>
                  <w:rFonts w:asciiTheme="minorHAnsi" w:eastAsia="Arial" w:hAnsiTheme="minorHAnsi" w:cstheme="minorHAnsi"/>
                  <w:sz w:val="22"/>
                  <w:szCs w:val="22"/>
                  <w:u w:color="0000FF"/>
                </w:rPr>
                <w:t>s</w:t>
              </w:r>
              <w:r w:rsidRPr="00D02BE6">
                <w:rPr>
                  <w:rFonts w:asciiTheme="minorHAnsi" w:eastAsia="Arial" w:hAnsiTheme="minorHAnsi" w:cstheme="minorHAnsi"/>
                  <w:spacing w:val="-4"/>
                  <w:sz w:val="22"/>
                  <w:szCs w:val="22"/>
                  <w:u w:color="0000FF"/>
                </w:rPr>
                <w:t>t</w:t>
              </w:r>
              <w:r w:rsidRPr="00D02BE6">
                <w:rPr>
                  <w:rFonts w:asciiTheme="minorHAnsi" w:eastAsia="Arial" w:hAnsiTheme="minorHAnsi" w:cstheme="minorHAnsi"/>
                  <w:spacing w:val="3"/>
                  <w:sz w:val="22"/>
                  <w:szCs w:val="22"/>
                  <w:u w:color="0000FF"/>
                </w:rPr>
                <w:t>i</w:t>
              </w:r>
              <w:r w:rsidRPr="00D02BE6">
                <w:rPr>
                  <w:rFonts w:asciiTheme="minorHAnsi" w:eastAsia="Arial" w:hAnsiTheme="minorHAnsi" w:cstheme="minorHAnsi"/>
                  <w:spacing w:val="-4"/>
                  <w:sz w:val="22"/>
                  <w:szCs w:val="22"/>
                  <w:u w:color="0000FF"/>
                </w:rPr>
                <w:t>t</w:t>
              </w:r>
              <w:r w:rsidRPr="00D02BE6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  <w:u w:color="0000FF"/>
                </w:rPr>
                <w:t>u</w:t>
              </w:r>
              <w:r w:rsidRPr="00D02BE6">
                <w:rPr>
                  <w:rFonts w:asciiTheme="minorHAnsi" w:eastAsia="Arial" w:hAnsiTheme="minorHAnsi" w:cstheme="minorHAnsi"/>
                  <w:sz w:val="22"/>
                  <w:szCs w:val="22"/>
                  <w:u w:color="0000FF"/>
                </w:rPr>
                <w:t>te</w:t>
              </w:r>
            </w:hyperlink>
          </w:p>
          <w:p w14:paraId="30A48D32" w14:textId="77777777" w:rsidR="00A658A8" w:rsidRPr="00D02BE6" w:rsidRDefault="00A658A8">
            <w:pPr>
              <w:spacing w:before="14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3C97954" w14:textId="77777777" w:rsidR="00A658A8" w:rsidRPr="00D02BE6" w:rsidRDefault="00D02BE6">
            <w:pPr>
              <w:spacing w:line="220" w:lineRule="exact"/>
              <w:ind w:left="11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02BE6">
              <w:rPr>
                <w:rFonts w:asciiTheme="minorHAnsi" w:eastAsia="Arial" w:hAnsiTheme="minorHAnsi" w:cstheme="minorHAnsi"/>
                <w:spacing w:val="2"/>
                <w:position w:val="-1"/>
                <w:sz w:val="22"/>
                <w:szCs w:val="22"/>
              </w:rPr>
              <w:t>F</w:t>
            </w:r>
            <w:r w:rsidRPr="00D02BE6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o</w:t>
            </w:r>
            <w:r w:rsidRPr="00D02BE6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r</w:t>
            </w:r>
            <w:r w:rsidRPr="00D02BE6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s</w:t>
            </w:r>
            <w:r w:rsidRPr="00D02BE6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o</w:t>
            </w:r>
            <w:r w:rsidRPr="00D02BE6">
              <w:rPr>
                <w:rFonts w:asciiTheme="minorHAnsi" w:eastAsia="Arial" w:hAnsiTheme="minorHAnsi" w:cstheme="minorHAnsi"/>
                <w:spacing w:val="-7"/>
                <w:position w:val="-1"/>
                <w:sz w:val="22"/>
                <w:szCs w:val="22"/>
              </w:rPr>
              <w:t>m</w:t>
            </w:r>
            <w:r w:rsidRPr="00D02BE6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pacing w:val="2"/>
                <w:position w:val="-1"/>
                <w:sz w:val="22"/>
                <w:szCs w:val="22"/>
              </w:rPr>
              <w:t xml:space="preserve"> </w:t>
            </w:r>
            <w:r w:rsidRPr="00D02BE6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re</w:t>
            </w:r>
            <w:r w:rsidRPr="00D02BE6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f</w:t>
            </w:r>
            <w:r w:rsidRPr="00D02BE6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er</w:t>
            </w:r>
            <w:r w:rsidRPr="00D02BE6">
              <w:rPr>
                <w:rFonts w:asciiTheme="minorHAnsi" w:eastAsia="Arial" w:hAnsiTheme="minorHAnsi" w:cstheme="minorHAnsi"/>
                <w:spacing w:val="-3"/>
                <w:position w:val="-1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n</w:t>
            </w:r>
            <w:r w:rsidRPr="00D02BE6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c</w:t>
            </w:r>
            <w:r w:rsidRPr="00D02BE6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e</w:t>
            </w:r>
            <w:r w:rsidRPr="00D02BE6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 xml:space="preserve">s, </w:t>
            </w:r>
            <w:r w:rsidRPr="00D02BE6">
              <w:rPr>
                <w:rFonts w:asciiTheme="minorHAnsi" w:eastAsia="Arial" w:hAnsiTheme="minorHAnsi" w:cstheme="minorHAnsi"/>
                <w:spacing w:val="-52"/>
                <w:position w:val="-1"/>
                <w:sz w:val="22"/>
                <w:szCs w:val="22"/>
              </w:rPr>
              <w:t xml:space="preserve"> </w:t>
            </w:r>
            <w:hyperlink r:id="rId40">
              <w:r w:rsidRPr="00D02BE6">
                <w:rPr>
                  <w:rFonts w:asciiTheme="minorHAnsi" w:eastAsia="Arial" w:hAnsiTheme="minorHAnsi" w:cstheme="minorHAnsi"/>
                  <w:spacing w:val="-4"/>
                  <w:position w:val="-1"/>
                  <w:sz w:val="22"/>
                  <w:szCs w:val="22"/>
                  <w:u w:color="0000FF"/>
                </w:rPr>
                <w:t>c</w:t>
              </w:r>
              <w:r w:rsidRPr="00D02BE6">
                <w:rPr>
                  <w:rFonts w:asciiTheme="minorHAnsi" w:eastAsia="Arial" w:hAnsiTheme="minorHAnsi" w:cstheme="minorHAnsi"/>
                  <w:position w:val="-1"/>
                  <w:sz w:val="22"/>
                  <w:szCs w:val="22"/>
                  <w:u w:color="0000FF"/>
                </w:rPr>
                <w:t>l</w:t>
              </w:r>
              <w:r w:rsidRPr="00D02BE6">
                <w:rPr>
                  <w:rFonts w:asciiTheme="minorHAnsi" w:eastAsia="Arial" w:hAnsiTheme="minorHAnsi" w:cstheme="minorHAnsi"/>
                  <w:spacing w:val="3"/>
                  <w:position w:val="-1"/>
                  <w:sz w:val="22"/>
                  <w:szCs w:val="22"/>
                  <w:u w:color="0000FF"/>
                </w:rPr>
                <w:t>i</w:t>
              </w:r>
              <w:r w:rsidRPr="00D02BE6">
                <w:rPr>
                  <w:rFonts w:asciiTheme="minorHAnsi" w:eastAsia="Arial" w:hAnsiTheme="minorHAnsi" w:cstheme="minorHAnsi"/>
                  <w:position w:val="-1"/>
                  <w:sz w:val="22"/>
                  <w:szCs w:val="22"/>
                  <w:u w:color="0000FF"/>
                </w:rPr>
                <w:t xml:space="preserve">ck </w:t>
              </w:r>
              <w:r w:rsidRPr="00D02BE6">
                <w:rPr>
                  <w:rFonts w:asciiTheme="minorHAnsi" w:eastAsia="Arial" w:hAnsiTheme="minorHAnsi" w:cstheme="minorHAnsi"/>
                  <w:spacing w:val="1"/>
                  <w:position w:val="-1"/>
                  <w:sz w:val="22"/>
                  <w:szCs w:val="22"/>
                  <w:u w:color="0000FF"/>
                </w:rPr>
                <w:t>h</w:t>
              </w:r>
              <w:r w:rsidRPr="00D02BE6">
                <w:rPr>
                  <w:rFonts w:asciiTheme="minorHAnsi" w:eastAsia="Arial" w:hAnsiTheme="minorHAnsi" w:cstheme="minorHAnsi"/>
                  <w:spacing w:val="-3"/>
                  <w:position w:val="-1"/>
                  <w:sz w:val="22"/>
                  <w:szCs w:val="22"/>
                  <w:u w:color="0000FF"/>
                </w:rPr>
                <w:t>e</w:t>
              </w:r>
              <w:r w:rsidRPr="00D02BE6">
                <w:rPr>
                  <w:rFonts w:asciiTheme="minorHAnsi" w:eastAsia="Arial" w:hAnsiTheme="minorHAnsi" w:cstheme="minorHAnsi"/>
                  <w:spacing w:val="1"/>
                  <w:position w:val="-1"/>
                  <w:sz w:val="22"/>
                  <w:szCs w:val="22"/>
                  <w:u w:color="0000FF"/>
                </w:rPr>
                <w:t>r</w:t>
              </w:r>
              <w:r w:rsidRPr="00D02BE6">
                <w:rPr>
                  <w:rFonts w:asciiTheme="minorHAnsi" w:eastAsia="Arial" w:hAnsiTheme="minorHAnsi" w:cstheme="minorHAnsi"/>
                  <w:position w:val="-1"/>
                  <w:sz w:val="22"/>
                  <w:szCs w:val="22"/>
                  <w:u w:color="0000FF"/>
                </w:rPr>
                <w:t>e</w:t>
              </w:r>
            </w:hyperlink>
          </w:p>
        </w:tc>
      </w:tr>
    </w:tbl>
    <w:p w14:paraId="64F96E35" w14:textId="77777777" w:rsidR="00A658A8" w:rsidRPr="00D02BE6" w:rsidRDefault="00A658A8">
      <w:pPr>
        <w:spacing w:before="1" w:line="180" w:lineRule="exact"/>
        <w:rPr>
          <w:rFonts w:asciiTheme="minorHAnsi" w:hAnsiTheme="minorHAnsi" w:cstheme="minorHAnsi"/>
          <w:sz w:val="22"/>
          <w:szCs w:val="22"/>
        </w:rPr>
      </w:pPr>
    </w:p>
    <w:p w14:paraId="5005D88B" w14:textId="77777777" w:rsidR="00A658A8" w:rsidRPr="00D02BE6" w:rsidRDefault="00A658A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B513EEA" w14:textId="77777777" w:rsidR="00A658A8" w:rsidRPr="00D02BE6" w:rsidRDefault="00A658A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6E7587F" w14:textId="77777777" w:rsidR="00A658A8" w:rsidRPr="00D02BE6" w:rsidRDefault="00A658A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43AD089" w14:textId="77777777" w:rsidR="00A658A8" w:rsidRPr="00D02BE6" w:rsidRDefault="00A658A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F5EEDC9" w14:textId="77777777" w:rsidR="00A658A8" w:rsidRPr="00D02BE6" w:rsidRDefault="00A658A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7D525F1" w14:textId="77777777" w:rsidR="00A658A8" w:rsidRPr="00D02BE6" w:rsidRDefault="00A658A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71D53F0" w14:textId="77777777" w:rsidR="00A658A8" w:rsidRPr="00D02BE6" w:rsidRDefault="00A658A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B29D94E" w14:textId="77777777" w:rsidR="00A658A8" w:rsidRPr="00D02BE6" w:rsidRDefault="00A658A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F826B3C" w14:textId="77777777" w:rsidR="00A658A8" w:rsidRPr="00D02BE6" w:rsidRDefault="00A658A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958DE32" w14:textId="77777777" w:rsidR="00A658A8" w:rsidRPr="00D02BE6" w:rsidRDefault="00A658A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15118AD" w14:textId="77777777" w:rsidR="00A658A8" w:rsidRPr="00D02BE6" w:rsidRDefault="00A658A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F2C9011" w14:textId="77777777" w:rsidR="00A658A8" w:rsidRPr="00D02BE6" w:rsidRDefault="00A658A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B9FD99A" w14:textId="77777777" w:rsidR="00A658A8" w:rsidRPr="00D02BE6" w:rsidRDefault="00A658A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E6BEBD8" w14:textId="77777777" w:rsidR="00A658A8" w:rsidRPr="00D02BE6" w:rsidRDefault="00A658A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D43A3E5" w14:textId="77777777" w:rsidR="00A658A8" w:rsidRPr="00D02BE6" w:rsidRDefault="00A658A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6F36DB8" w14:textId="77777777" w:rsidR="00A658A8" w:rsidRPr="00D02BE6" w:rsidRDefault="00A658A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3C50A68" w14:textId="77777777" w:rsidR="00A658A8" w:rsidRPr="00D02BE6" w:rsidRDefault="00A658A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92CF419" w14:textId="77777777" w:rsidR="00A658A8" w:rsidRPr="00D02BE6" w:rsidRDefault="00A658A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C9D4564" w14:textId="77777777" w:rsidR="00A658A8" w:rsidRPr="00D02BE6" w:rsidRDefault="00A658A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87BCCCB" w14:textId="77777777" w:rsidR="00A658A8" w:rsidRPr="00D02BE6" w:rsidRDefault="00A658A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06C5BD1" w14:textId="77777777" w:rsidR="00A658A8" w:rsidRPr="00D02BE6" w:rsidRDefault="00A658A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80B331F" w14:textId="77777777" w:rsidR="00A658A8" w:rsidRPr="00D02BE6" w:rsidRDefault="00A658A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0B51010" w14:textId="77777777" w:rsidR="00A658A8" w:rsidRPr="00D02BE6" w:rsidRDefault="00A658A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D3633EA" w14:textId="77777777" w:rsidR="00A658A8" w:rsidRPr="00D02BE6" w:rsidRDefault="00D02BE6">
      <w:pPr>
        <w:spacing w:before="37"/>
        <w:ind w:right="113"/>
        <w:jc w:val="right"/>
        <w:rPr>
          <w:rFonts w:asciiTheme="minorHAnsi" w:eastAsia="Arial" w:hAnsiTheme="minorHAnsi" w:cstheme="minorHAnsi"/>
          <w:sz w:val="22"/>
          <w:szCs w:val="22"/>
        </w:rPr>
      </w:pPr>
      <w:r w:rsidRPr="00D02BE6">
        <w:rPr>
          <w:rFonts w:asciiTheme="minorHAnsi" w:eastAsia="Arial" w:hAnsiTheme="minorHAnsi" w:cstheme="minorHAnsi"/>
          <w:b/>
          <w:sz w:val="22"/>
          <w:szCs w:val="22"/>
        </w:rPr>
        <w:t>7</w:t>
      </w:r>
      <w:r w:rsidRPr="00D02BE6">
        <w:rPr>
          <w:rFonts w:asciiTheme="minorHAnsi" w:eastAsia="Arial" w:hAnsiTheme="minorHAnsi" w:cstheme="minorHAnsi"/>
          <w:b/>
          <w:spacing w:val="2"/>
          <w:sz w:val="22"/>
          <w:szCs w:val="22"/>
        </w:rPr>
        <w:t>/</w:t>
      </w:r>
      <w:r w:rsidRPr="00D02BE6">
        <w:rPr>
          <w:rFonts w:asciiTheme="minorHAnsi" w:eastAsia="Arial" w:hAnsiTheme="minorHAnsi" w:cstheme="minorHAnsi"/>
          <w:b/>
          <w:sz w:val="22"/>
          <w:szCs w:val="22"/>
        </w:rPr>
        <w:t>18</w:t>
      </w:r>
      <w:r w:rsidRPr="00D02BE6">
        <w:rPr>
          <w:rFonts w:asciiTheme="minorHAnsi" w:eastAsia="Arial" w:hAnsiTheme="minorHAnsi" w:cstheme="minorHAnsi"/>
          <w:b/>
          <w:spacing w:val="2"/>
          <w:sz w:val="22"/>
          <w:szCs w:val="22"/>
        </w:rPr>
        <w:t>/</w:t>
      </w:r>
      <w:r w:rsidRPr="00D02BE6">
        <w:rPr>
          <w:rFonts w:asciiTheme="minorHAnsi" w:eastAsia="Arial" w:hAnsiTheme="minorHAnsi" w:cstheme="minorHAnsi"/>
          <w:b/>
          <w:sz w:val="22"/>
          <w:szCs w:val="22"/>
        </w:rPr>
        <w:t>2012</w:t>
      </w:r>
    </w:p>
    <w:sectPr w:rsidR="00A658A8" w:rsidRPr="00D02BE6">
      <w:pgSz w:w="12240" w:h="15840"/>
      <w:pgMar w:top="660" w:right="600" w:bottom="280" w:left="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426FC5"/>
    <w:multiLevelType w:val="multilevel"/>
    <w:tmpl w:val="6F5C7BB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58A8"/>
    <w:rsid w:val="00906A89"/>
    <w:rsid w:val="00A658A8"/>
    <w:rsid w:val="00D02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CD2FDF"/>
  <w15:docId w15:val="{1F8DED6B-154B-4028-858D-A9C16C705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D02BE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02BE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ami.org/" TargetMode="External"/><Relationship Id="rId13" Type="http://schemas.openxmlformats.org/officeDocument/2006/relationships/hyperlink" Target="http://www.nfpa.org/AboutTheCodes/CommitteeMembers_popup.asp?committee=HEA-MED" TargetMode="External"/><Relationship Id="rId18" Type="http://schemas.openxmlformats.org/officeDocument/2006/relationships/hyperlink" Target="http://www.thehtf.org/certification.asp" TargetMode="External"/><Relationship Id="rId26" Type="http://schemas.openxmlformats.org/officeDocument/2006/relationships/hyperlink" Target="http://www.aami.org/publications/BIT/ed.board.html" TargetMode="External"/><Relationship Id="rId39" Type="http://schemas.openxmlformats.org/officeDocument/2006/relationships/hyperlink" Target="http://www.ecri.org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christianacare.org/" TargetMode="External"/><Relationship Id="rId34" Type="http://schemas.openxmlformats.org/officeDocument/2006/relationships/hyperlink" Target="http://www.npsf.org/membership-programs/american-society-of-professionals-in-patient-safety/" TargetMode="External"/><Relationship Id="rId42" Type="http://schemas.openxmlformats.org/officeDocument/2006/relationships/theme" Target="theme/theme1.xml"/><Relationship Id="rId7" Type="http://schemas.openxmlformats.org/officeDocument/2006/relationships/hyperlink" Target="http://www.aami.org/awards/ce.be.html" TargetMode="External"/><Relationship Id="rId12" Type="http://schemas.openxmlformats.org/officeDocument/2006/relationships/hyperlink" Target="http://www.nfpa.org/AboutTheCodes/CommitteeMembers_popup.asp?committee=HEA-MED" TargetMode="External"/><Relationship Id="rId17" Type="http://schemas.openxmlformats.org/officeDocument/2006/relationships/hyperlink" Target="https://www.dape.org/index.asp?" TargetMode="External"/><Relationship Id="rId25" Type="http://schemas.openxmlformats.org/officeDocument/2006/relationships/hyperlink" Target="http://www.aami.org/committeecentral/Committee/ShowCommitteeMembers.cfm?ComID=SBD0000" TargetMode="External"/><Relationship Id="rId33" Type="http://schemas.openxmlformats.org/officeDocument/2006/relationships/hyperlink" Target="http://www.accenet.org/" TargetMode="External"/><Relationship Id="rId38" Type="http://schemas.openxmlformats.org/officeDocument/2006/relationships/hyperlink" Target="http://www.aami.org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accenet.org/default.asp?page=news&amp;section=awards" TargetMode="External"/><Relationship Id="rId20" Type="http://schemas.openxmlformats.org/officeDocument/2006/relationships/hyperlink" Target="http://hctc.pro/" TargetMode="External"/><Relationship Id="rId29" Type="http://schemas.openxmlformats.org/officeDocument/2006/relationships/hyperlink" Target="http://www.aami.org/tmc/roster.html" TargetMode="Externa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hctc.pro/" TargetMode="External"/><Relationship Id="rId11" Type="http://schemas.openxmlformats.org/officeDocument/2006/relationships/hyperlink" Target="http://www.aami.org/tmc/roster.html" TargetMode="External"/><Relationship Id="rId24" Type="http://schemas.openxmlformats.org/officeDocument/2006/relationships/hyperlink" Target="http://www.aami.org/" TargetMode="External"/><Relationship Id="rId32" Type="http://schemas.openxmlformats.org/officeDocument/2006/relationships/hyperlink" Target="http://www.aami.org/htsi/alarms/steering.html" TargetMode="External"/><Relationship Id="rId37" Type="http://schemas.openxmlformats.org/officeDocument/2006/relationships/hyperlink" Target="http://www.christianacare.org/" TargetMode="External"/><Relationship Id="rId40" Type="http://schemas.openxmlformats.org/officeDocument/2006/relationships/hyperlink" Target="http://hctc.pro/index.php/references" TargetMode="External"/><Relationship Id="rId5" Type="http://schemas.openxmlformats.org/officeDocument/2006/relationships/hyperlink" Target="mailto:jobe@gmail.com" TargetMode="External"/><Relationship Id="rId15" Type="http://schemas.openxmlformats.org/officeDocument/2006/relationships/hyperlink" Target="https://www.ecri.org/Products/Pages/Health_Devices_Journals.aspx?sub=Device%20Safety" TargetMode="External"/><Relationship Id="rId23" Type="http://schemas.openxmlformats.org/officeDocument/2006/relationships/hyperlink" Target="http://www.waterburyhospital.org/" TargetMode="External"/><Relationship Id="rId28" Type="http://schemas.openxmlformats.org/officeDocument/2006/relationships/hyperlink" Target="http://www.aami.org/committeecentral/Committee/ShowCommitteeMembers.cfm?ComID=0ES0000" TargetMode="External"/><Relationship Id="rId36" Type="http://schemas.openxmlformats.org/officeDocument/2006/relationships/hyperlink" Target="http://engineering.wustl.edu/" TargetMode="External"/><Relationship Id="rId10" Type="http://schemas.openxmlformats.org/officeDocument/2006/relationships/hyperlink" Target="http://www.aami.org/publications/BIT/ed.board.html" TargetMode="External"/><Relationship Id="rId19" Type="http://schemas.openxmlformats.org/officeDocument/2006/relationships/hyperlink" Target="http://www.bcsp.org/csp" TargetMode="External"/><Relationship Id="rId31" Type="http://schemas.openxmlformats.org/officeDocument/2006/relationships/hyperlink" Target="http://www.aami.org/committeecentral/Committee/ShowCommitteeMembers.cfm?ComID=0AL00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ami.org/committeecentral/Committee/ShowCommitteeMembers.cfm?ComID=SBD0000" TargetMode="External"/><Relationship Id="rId14" Type="http://schemas.openxmlformats.org/officeDocument/2006/relationships/hyperlink" Target="http://www.ecri.org/" TargetMode="External"/><Relationship Id="rId22" Type="http://schemas.openxmlformats.org/officeDocument/2006/relationships/hyperlink" Target="http://www.jointcommission.org/" TargetMode="External"/><Relationship Id="rId27" Type="http://schemas.openxmlformats.org/officeDocument/2006/relationships/hyperlink" Target="http://www.aami.org/tmc/roster.html" TargetMode="External"/><Relationship Id="rId30" Type="http://schemas.openxmlformats.org/officeDocument/2006/relationships/hyperlink" Target="http://www.aami.org/committeecentral/Committee/ShowCommitteeMembers.cfm?ComID=0ID0000" TargetMode="External"/><Relationship Id="rId35" Type="http://schemas.openxmlformats.org/officeDocument/2006/relationships/hyperlink" Target="http://www.eng.umd.edu/sitehome2.ph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1067</Words>
  <Characters>6088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2021-06-28T08:07:00Z</dcterms:created>
  <dcterms:modified xsi:type="dcterms:W3CDTF">2021-06-28T08:20:00Z</dcterms:modified>
</cp:coreProperties>
</file>